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D2CE2" w14:textId="459BF9EA" w:rsidR="00B25E41" w:rsidRPr="004234CC" w:rsidRDefault="00523B56" w:rsidP="006C60BA">
      <w:pPr>
        <w:spacing w:after="240" w:line="280" w:lineRule="atLeast"/>
        <w:jc w:val="both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 xml:space="preserve">Formblatt zur Abfrage der </w:t>
      </w:r>
      <w:r w:rsidR="009F0B73">
        <w:rPr>
          <w:rFonts w:cs="Arial"/>
          <w:b/>
          <w:sz w:val="22"/>
          <w:szCs w:val="22"/>
          <w:u w:val="single"/>
        </w:rPr>
        <w:t>Eignung und Erstellung einer Teilnahmerangfolge</w:t>
      </w:r>
    </w:p>
    <w:p w14:paraId="1CB59C1E" w14:textId="67A2699A" w:rsidR="004C4F7B" w:rsidRDefault="004C4F7B" w:rsidP="004C4F7B">
      <w:pPr>
        <w:pStyle w:val="Kopfzeile"/>
        <w:shd w:val="clear" w:color="auto" w:fill="B8CCE4" w:themeFill="accent1" w:themeFillTint="66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Bitte alle blau markierten Felder ausfüllen</w:t>
      </w:r>
    </w:p>
    <w:p w14:paraId="4498267F" w14:textId="77777777" w:rsidR="00B33243" w:rsidRDefault="00B33243" w:rsidP="00B33243">
      <w:pPr>
        <w:autoSpaceDE w:val="0"/>
        <w:autoSpaceDN w:val="0"/>
        <w:adjustRightInd w:val="0"/>
        <w:spacing w:line="320" w:lineRule="atLeast"/>
        <w:rPr>
          <w:rFonts w:cs="Arial"/>
          <w:sz w:val="21"/>
          <w:szCs w:val="21"/>
        </w:rPr>
      </w:pPr>
    </w:p>
    <w:p w14:paraId="5697D0D6" w14:textId="70353752" w:rsidR="00B33243" w:rsidRPr="000E08FE" w:rsidRDefault="00B33243" w:rsidP="00B33243">
      <w:pPr>
        <w:shd w:val="clear" w:color="auto" w:fill="C6D9F1" w:themeFill="text2" w:themeFillTint="33"/>
        <w:autoSpaceDE w:val="0"/>
        <w:autoSpaceDN w:val="0"/>
        <w:adjustRightInd w:val="0"/>
        <w:spacing w:line="320" w:lineRule="atLeast"/>
        <w:rPr>
          <w:rFonts w:cs="Arial"/>
          <w:sz w:val="21"/>
          <w:szCs w:val="21"/>
        </w:rPr>
      </w:pPr>
      <w:bookmarkStart w:id="0" w:name="_Hlk235440993"/>
      <w:r w:rsidRPr="007E78C5">
        <w:rPr>
          <w:rFonts w:cs="Arial"/>
          <w:sz w:val="21"/>
          <w:szCs w:val="21"/>
        </w:rPr>
        <w:t>Unternehmensname / Name des/der Bieter*in</w:t>
      </w:r>
      <w:r w:rsidRPr="000E08FE">
        <w:rPr>
          <w:rFonts w:cs="Arial"/>
          <w:sz w:val="21"/>
          <w:szCs w:val="21"/>
        </w:rPr>
        <w:t xml:space="preserve">: </w:t>
      </w:r>
      <w:permStart w:id="1438581625" w:edGrp="everyone"/>
      <w:r w:rsidRPr="000E08FE">
        <w:rPr>
          <w:rFonts w:cs="Arial"/>
          <w:sz w:val="21"/>
          <w:szCs w:val="21"/>
        </w:rPr>
        <w:t>__________</w:t>
      </w:r>
    </w:p>
    <w:bookmarkEnd w:id="0"/>
    <w:permEnd w:id="1438581625"/>
    <w:p w14:paraId="6FF9392F" w14:textId="3F213A21" w:rsidR="0041107A" w:rsidRDefault="0041107A" w:rsidP="00FB7AB4">
      <w:pPr>
        <w:pStyle w:val="Kopfzeile"/>
        <w:spacing w:before="120" w:after="120"/>
        <w:rPr>
          <w:color w:val="FF0000"/>
          <w:sz w:val="22"/>
          <w:szCs w:val="22"/>
        </w:rPr>
      </w:pPr>
    </w:p>
    <w:p w14:paraId="3A9C249C" w14:textId="045B4420" w:rsidR="004A5BA1" w:rsidRPr="00B33243" w:rsidRDefault="004A5BA1" w:rsidP="00B33243">
      <w:pPr>
        <w:spacing w:after="240" w:line="280" w:lineRule="atLeast"/>
        <w:jc w:val="both"/>
        <w:rPr>
          <w:rFonts w:cs="Arial"/>
          <w:b/>
          <w:sz w:val="22"/>
          <w:szCs w:val="22"/>
          <w:u w:val="single"/>
        </w:rPr>
      </w:pPr>
      <w:r w:rsidRPr="004A5BA1">
        <w:rPr>
          <w:b/>
          <w:bCs/>
          <w:sz w:val="22"/>
          <w:szCs w:val="22"/>
          <w:u w:val="single"/>
        </w:rPr>
        <w:t>Teil A:</w:t>
      </w:r>
      <w:r w:rsidRPr="004A5BA1">
        <w:rPr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  <w:u w:val="single"/>
        </w:rPr>
        <w:t>Abfrage der Eignungskriterien (</w:t>
      </w:r>
      <w:r w:rsidR="00AE4376">
        <w:rPr>
          <w:rFonts w:cs="Arial"/>
          <w:b/>
          <w:sz w:val="22"/>
          <w:szCs w:val="22"/>
          <w:u w:val="single"/>
        </w:rPr>
        <w:t xml:space="preserve">Typ </w:t>
      </w:r>
      <w:r>
        <w:rPr>
          <w:rFonts w:cs="Arial"/>
          <w:b/>
          <w:sz w:val="22"/>
          <w:szCs w:val="22"/>
          <w:u w:val="single"/>
        </w:rPr>
        <w:t>E)</w:t>
      </w:r>
    </w:p>
    <w:p w14:paraId="117B8BE0" w14:textId="1C7C44BF" w:rsidR="0068006B" w:rsidRDefault="0068006B" w:rsidP="0013731F">
      <w:pPr>
        <w:pStyle w:val="Kopfzeile"/>
        <w:numPr>
          <w:ilvl w:val="0"/>
          <w:numId w:val="12"/>
        </w:num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Erklärung der fachlichen Eignung und Leistungsfähigkeit des eingesetzten Personals (TN-02)</w:t>
      </w:r>
    </w:p>
    <w:p w14:paraId="72A0C3C6" w14:textId="77777777" w:rsidR="0068006B" w:rsidRDefault="0068006B" w:rsidP="0068006B">
      <w:pPr>
        <w:pStyle w:val="Kopfzeile"/>
        <w:rPr>
          <w:rFonts w:cs="Arial"/>
          <w:b/>
          <w:sz w:val="22"/>
          <w:szCs w:val="22"/>
          <w:u w:val="singl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8500"/>
        <w:gridCol w:w="567"/>
      </w:tblGrid>
      <w:tr w:rsidR="0068006B" w14:paraId="40F5AE2E" w14:textId="77777777" w:rsidTr="00837B43">
        <w:trPr>
          <w:trHeight w:val="498"/>
        </w:trPr>
        <w:tc>
          <w:tcPr>
            <w:tcW w:w="8500" w:type="dxa"/>
          </w:tcPr>
          <w:p w14:paraId="7B742EC3" w14:textId="3EF82AAF" w:rsidR="0068006B" w:rsidRPr="0068006B" w:rsidRDefault="0068006B" w:rsidP="0068006B">
            <w:pPr>
              <w:jc w:val="both"/>
              <w:rPr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Der Anbieter weist die fachliche Eignung </w:t>
            </w:r>
            <w:r w:rsidR="00B33243">
              <w:rPr>
                <w:rFonts w:cs="Arial"/>
                <w:sz w:val="21"/>
                <w:szCs w:val="21"/>
              </w:rPr>
              <w:t xml:space="preserve">und </w:t>
            </w:r>
            <w:r>
              <w:rPr>
                <w:rFonts w:cs="Arial"/>
                <w:sz w:val="21"/>
                <w:szCs w:val="21"/>
              </w:rPr>
              <w:t>Leistungsfähigkeit des eingesetzten Personals nach und bestätigt, dass er</w:t>
            </w:r>
            <w:r>
              <w:rPr>
                <w:sz w:val="21"/>
                <w:szCs w:val="21"/>
              </w:rPr>
              <w:t xml:space="preserve"> in der Lage ist, die Implementierung der angebotenen Lösung innerhalb von max. 6 Monaten nach Vertragsabschluss zu erbringen. 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3332DA83" w14:textId="16F171FF" w:rsidR="0068006B" w:rsidRDefault="008F381D" w:rsidP="00837B4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1652827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51929526" w:edGrp="everyone"/>
                <w:r w:rsidR="009C0EF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851929526"/>
              </w:sdtContent>
            </w:sdt>
          </w:p>
        </w:tc>
      </w:tr>
    </w:tbl>
    <w:p w14:paraId="11961127" w14:textId="77777777" w:rsidR="0068006B" w:rsidRDefault="0068006B" w:rsidP="0068006B">
      <w:pPr>
        <w:jc w:val="both"/>
        <w:rPr>
          <w:rFonts w:cs="Arial"/>
          <w:sz w:val="22"/>
          <w:szCs w:val="22"/>
        </w:rPr>
      </w:pPr>
    </w:p>
    <w:p w14:paraId="5CA4D7E2" w14:textId="77777777" w:rsidR="0068006B" w:rsidRPr="00783749" w:rsidRDefault="0068006B" w:rsidP="0068006B">
      <w:pPr>
        <w:jc w:val="both"/>
        <w:rPr>
          <w:sz w:val="21"/>
          <w:szCs w:val="21"/>
        </w:rPr>
      </w:pPr>
    </w:p>
    <w:p w14:paraId="3AFAEA05" w14:textId="77777777" w:rsidR="0068006B" w:rsidRPr="00783749" w:rsidRDefault="0068006B" w:rsidP="0068006B">
      <w:pPr>
        <w:jc w:val="both"/>
        <w:rPr>
          <w:rFonts w:cs="Arial"/>
          <w:sz w:val="21"/>
          <w:szCs w:val="21"/>
        </w:rPr>
      </w:pPr>
      <w:r>
        <w:rPr>
          <w:sz w:val="21"/>
          <w:szCs w:val="21"/>
        </w:rPr>
        <w:t xml:space="preserve">Bitte skizzieren Sie kurz, mit welchen Ressourcen (Anzahl und Rolle der Mitarbeitenden im Projektteam, zeitliche Kapazitäten, usw.) Sie diesen Zeitplan einhalten werden (max. 200 Wörter): </w:t>
      </w:r>
    </w:p>
    <w:p w14:paraId="78B69130" w14:textId="77777777" w:rsidR="0068006B" w:rsidRDefault="0068006B" w:rsidP="0068006B">
      <w:pPr>
        <w:jc w:val="both"/>
        <w:rPr>
          <w:rFonts w:cs="Arial"/>
          <w:sz w:val="22"/>
          <w:szCs w:val="22"/>
        </w:rPr>
      </w:pPr>
    </w:p>
    <w:p w14:paraId="0EECE8E9" w14:textId="77777777" w:rsidR="0068006B" w:rsidRPr="0081763B" w:rsidRDefault="0068006B" w:rsidP="0068006B">
      <w:pPr>
        <w:pBdr>
          <w:bottom w:val="single" w:sz="4" w:space="1" w:color="auto"/>
        </w:pBdr>
        <w:shd w:val="clear" w:color="auto" w:fill="B8CCE4" w:themeFill="accent1" w:themeFillTint="66"/>
        <w:tabs>
          <w:tab w:val="left" w:pos="5479"/>
        </w:tabs>
        <w:autoSpaceDE w:val="0"/>
        <w:spacing w:before="120"/>
        <w:jc w:val="both"/>
        <w:rPr>
          <w:rFonts w:cs="Arial"/>
          <w:spacing w:val="-4"/>
          <w:sz w:val="28"/>
          <w:szCs w:val="20"/>
        </w:rPr>
      </w:pPr>
      <w:permStart w:id="1215907986" w:edGrp="everyone"/>
      <w:r>
        <w:rPr>
          <w:rFonts w:cs="Arial"/>
          <w:spacing w:val="-4"/>
          <w:sz w:val="28"/>
          <w:szCs w:val="20"/>
        </w:rPr>
        <w:t xml:space="preserve">           </w:t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</w:p>
    <w:permEnd w:id="1215907986"/>
    <w:p w14:paraId="7C0BD7BD" w14:textId="77777777" w:rsidR="0068006B" w:rsidRDefault="0068006B" w:rsidP="0068006B">
      <w:pPr>
        <w:pStyle w:val="Kopfzeile"/>
        <w:rPr>
          <w:rFonts w:cs="Arial"/>
          <w:b/>
          <w:sz w:val="22"/>
          <w:szCs w:val="22"/>
          <w:u w:val="single"/>
        </w:rPr>
      </w:pPr>
    </w:p>
    <w:p w14:paraId="28327FB9" w14:textId="77777777" w:rsidR="0068006B" w:rsidRDefault="0068006B" w:rsidP="0068006B">
      <w:pPr>
        <w:pStyle w:val="Kopfzeile"/>
        <w:rPr>
          <w:rFonts w:cs="Arial"/>
          <w:b/>
          <w:sz w:val="22"/>
          <w:szCs w:val="22"/>
          <w:u w:val="single"/>
        </w:rPr>
      </w:pPr>
    </w:p>
    <w:p w14:paraId="4DC21764" w14:textId="774E4A0B" w:rsidR="00F96757" w:rsidRPr="00897C0F" w:rsidRDefault="00523B56" w:rsidP="0013731F">
      <w:pPr>
        <w:pStyle w:val="Kopfzeile"/>
        <w:numPr>
          <w:ilvl w:val="0"/>
          <w:numId w:val="12"/>
        </w:num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 xml:space="preserve">Erklärung zur digitalen Souveränität (TN-03)  </w:t>
      </w:r>
    </w:p>
    <w:p w14:paraId="2A083AE9" w14:textId="77777777" w:rsidR="00AB028F" w:rsidRPr="00897C0F" w:rsidRDefault="00AB028F" w:rsidP="000440CC">
      <w:pPr>
        <w:pStyle w:val="Kopfzeile"/>
        <w:rPr>
          <w:rFonts w:cs="Arial"/>
          <w:b/>
          <w:sz w:val="22"/>
          <w:szCs w:val="22"/>
          <w:u w:val="singl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8500"/>
        <w:gridCol w:w="567"/>
      </w:tblGrid>
      <w:tr w:rsidR="00523B56" w:rsidRPr="000E08FE" w14:paraId="40B2A396" w14:textId="77777777" w:rsidTr="00AF7F33">
        <w:tc>
          <w:tcPr>
            <w:tcW w:w="8500" w:type="dxa"/>
          </w:tcPr>
          <w:p w14:paraId="0AE39483" w14:textId="1025E3C8" w:rsidR="00523B56" w:rsidRPr="00523B56" w:rsidRDefault="00523B56" w:rsidP="00523B56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Der Anbieter gewährleistet vollständige und jederzeit eigenständig durchführbare </w:t>
            </w:r>
            <w:proofErr w:type="spellStart"/>
            <w:r>
              <w:rPr>
                <w:rFonts w:cs="Arial"/>
                <w:sz w:val="21"/>
                <w:szCs w:val="21"/>
              </w:rPr>
              <w:t>Datenportabilität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 in offenen, dokumentierten Formaten.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57C521E8" w14:textId="4427F07E" w:rsidR="00523B56" w:rsidRPr="000E08FE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15457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94593601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994593601"/>
              </w:sdtContent>
            </w:sdt>
          </w:p>
        </w:tc>
      </w:tr>
      <w:tr w:rsidR="00523B56" w14:paraId="6616E21E" w14:textId="77777777" w:rsidTr="00AF7F33">
        <w:trPr>
          <w:trHeight w:val="498"/>
        </w:trPr>
        <w:tc>
          <w:tcPr>
            <w:tcW w:w="8500" w:type="dxa"/>
          </w:tcPr>
          <w:p w14:paraId="203A9752" w14:textId="2877DE33" w:rsidR="00523B56" w:rsidRPr="00523B56" w:rsidRDefault="00523B56" w:rsidP="00523B56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Das System enthält keine zwingenden Abhängigkeiten von proprietären, nicht offengelegten Schnittstellen oder Datenstrukturen.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02CBF8DD" w14:textId="3A9F3BEE" w:rsidR="00523B56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193982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25722314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225722314"/>
              </w:sdtContent>
            </w:sdt>
          </w:p>
        </w:tc>
      </w:tr>
      <w:tr w:rsidR="00523B56" w14:paraId="257DC153" w14:textId="77777777" w:rsidTr="00AF7F33">
        <w:trPr>
          <w:trHeight w:val="498"/>
        </w:trPr>
        <w:tc>
          <w:tcPr>
            <w:tcW w:w="8500" w:type="dxa"/>
          </w:tcPr>
          <w:p w14:paraId="7665DC85" w14:textId="6F42D818" w:rsidR="00523B56" w:rsidRPr="00523B56" w:rsidRDefault="00523B56" w:rsidP="00523B56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Der Anbieter stellt Transparenz über eingesetzte Sicherheits- und Datenschutzmechanismen sicher.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3CC9D1AD" w14:textId="7BA1D827" w:rsidR="00523B56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468138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34297838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934297838"/>
              </w:sdtContent>
            </w:sdt>
          </w:p>
        </w:tc>
      </w:tr>
      <w:tr w:rsidR="00523B56" w14:paraId="2D09DFBB" w14:textId="77777777" w:rsidTr="00AF7F33">
        <w:trPr>
          <w:trHeight w:val="498"/>
        </w:trPr>
        <w:tc>
          <w:tcPr>
            <w:tcW w:w="8500" w:type="dxa"/>
          </w:tcPr>
          <w:p w14:paraId="785442F0" w14:textId="4E124B03" w:rsidR="00523B56" w:rsidRPr="00523B56" w:rsidRDefault="00523B56" w:rsidP="00523B56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Das System basiert auf offenen Standards und gewährleistet Interoperabilität.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5398EEB1" w14:textId="1B7733DA" w:rsidR="00523B56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9384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11542585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permEnd w:id="711542585"/>
          </w:p>
        </w:tc>
      </w:tr>
    </w:tbl>
    <w:p w14:paraId="6D71E178" w14:textId="07522FFF" w:rsidR="009502AF" w:rsidRDefault="009502AF" w:rsidP="000440CC">
      <w:pPr>
        <w:jc w:val="both"/>
        <w:rPr>
          <w:rFonts w:cs="Arial"/>
          <w:sz w:val="22"/>
          <w:szCs w:val="22"/>
        </w:rPr>
      </w:pPr>
    </w:p>
    <w:p w14:paraId="12A06192" w14:textId="77777777" w:rsidR="00523B56" w:rsidRDefault="00523B56" w:rsidP="000440CC">
      <w:pPr>
        <w:jc w:val="both"/>
        <w:rPr>
          <w:rFonts w:cs="Arial"/>
          <w:sz w:val="22"/>
          <w:szCs w:val="22"/>
        </w:rPr>
      </w:pPr>
    </w:p>
    <w:p w14:paraId="05FE4873" w14:textId="53BE17A7" w:rsidR="00523B56" w:rsidRPr="00B33243" w:rsidRDefault="00523B56" w:rsidP="000440CC">
      <w:pPr>
        <w:jc w:val="both"/>
        <w:rPr>
          <w:sz w:val="21"/>
          <w:szCs w:val="21"/>
        </w:rPr>
      </w:pPr>
      <w:r w:rsidRPr="00B33243">
        <w:rPr>
          <w:sz w:val="21"/>
          <w:szCs w:val="21"/>
        </w:rPr>
        <w:lastRenderedPageBreak/>
        <w:t xml:space="preserve">Bitte erläutern Sie kurz und konkret, wie Ihr System die oben genannten Prinzipien in der Praxis umsetzt (max. 300 Wörter): </w:t>
      </w:r>
    </w:p>
    <w:p w14:paraId="380DAC97" w14:textId="77777777" w:rsidR="00523B56" w:rsidRDefault="00523B56" w:rsidP="000440CC">
      <w:pPr>
        <w:jc w:val="both"/>
        <w:rPr>
          <w:rFonts w:cs="Arial"/>
          <w:sz w:val="22"/>
          <w:szCs w:val="22"/>
        </w:rPr>
      </w:pPr>
    </w:p>
    <w:p w14:paraId="672EB743" w14:textId="77777777" w:rsidR="00523B56" w:rsidRPr="0081763B" w:rsidRDefault="00523B56" w:rsidP="00523B56">
      <w:pPr>
        <w:pBdr>
          <w:bottom w:val="single" w:sz="4" w:space="1" w:color="auto"/>
        </w:pBdr>
        <w:shd w:val="clear" w:color="auto" w:fill="B8CCE4" w:themeFill="accent1" w:themeFillTint="66"/>
        <w:tabs>
          <w:tab w:val="left" w:pos="5479"/>
        </w:tabs>
        <w:autoSpaceDE w:val="0"/>
        <w:spacing w:before="120"/>
        <w:jc w:val="both"/>
        <w:rPr>
          <w:rFonts w:cs="Arial"/>
          <w:spacing w:val="-4"/>
          <w:sz w:val="28"/>
          <w:szCs w:val="20"/>
        </w:rPr>
      </w:pPr>
      <w:permStart w:id="1889288652" w:edGrp="everyone"/>
      <w:r>
        <w:rPr>
          <w:rFonts w:cs="Arial"/>
          <w:spacing w:val="-4"/>
          <w:sz w:val="28"/>
          <w:szCs w:val="20"/>
        </w:rPr>
        <w:t xml:space="preserve">           </w:t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</w:p>
    <w:permEnd w:id="1889288652"/>
    <w:p w14:paraId="063960AE" w14:textId="623EB6CB" w:rsidR="00523B56" w:rsidRPr="0057356C" w:rsidRDefault="00523B56" w:rsidP="00523B56">
      <w:pPr>
        <w:autoSpaceDE w:val="0"/>
        <w:jc w:val="both"/>
        <w:rPr>
          <w:rFonts w:cs="Arial"/>
          <w:spacing w:val="-4"/>
          <w:sz w:val="20"/>
          <w:szCs w:val="20"/>
        </w:rPr>
      </w:pPr>
    </w:p>
    <w:p w14:paraId="7ED76402" w14:textId="3CF5F107" w:rsidR="00523B56" w:rsidRPr="0057356C" w:rsidRDefault="00523B56" w:rsidP="00523B56">
      <w:pPr>
        <w:jc w:val="both"/>
        <w:rPr>
          <w:rFonts w:cs="Arial"/>
          <w:sz w:val="22"/>
          <w:szCs w:val="22"/>
        </w:rPr>
      </w:pPr>
    </w:p>
    <w:p w14:paraId="2E705AB7" w14:textId="437A9EDC" w:rsidR="00523B56" w:rsidRPr="00FE723B" w:rsidRDefault="00523B56" w:rsidP="00523B56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Erklärung zur Auftragsverarbeitung und DSGVO-Konformität (gemäß TN-04)</w:t>
      </w:r>
    </w:p>
    <w:p w14:paraId="67FC81BD" w14:textId="731C9F2D" w:rsidR="009502AF" w:rsidRDefault="00523B56" w:rsidP="000440CC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8500"/>
        <w:gridCol w:w="567"/>
      </w:tblGrid>
      <w:tr w:rsidR="00523B56" w:rsidRPr="000E08FE" w14:paraId="21F0E504" w14:textId="77777777" w:rsidTr="00AF7F33">
        <w:tc>
          <w:tcPr>
            <w:tcW w:w="8500" w:type="dxa"/>
          </w:tcPr>
          <w:p w14:paraId="3B95C409" w14:textId="15E2E876" w:rsidR="00523B56" w:rsidRPr="00523B56" w:rsidRDefault="00457ADD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Der Anbieter </w:t>
            </w:r>
            <w:r w:rsidRPr="00073781">
              <w:rPr>
                <w:rFonts w:cs="Arial"/>
                <w:sz w:val="21"/>
                <w:szCs w:val="21"/>
              </w:rPr>
              <w:t xml:space="preserve">schließt </w:t>
            </w:r>
            <w:r w:rsidR="00073781" w:rsidRPr="00073781">
              <w:rPr>
                <w:rFonts w:cs="Arial"/>
                <w:sz w:val="21"/>
                <w:szCs w:val="21"/>
              </w:rPr>
              <w:t>b</w:t>
            </w:r>
            <w:r w:rsidR="00073781" w:rsidRPr="00073781">
              <w:rPr>
                <w:sz w:val="21"/>
                <w:szCs w:val="21"/>
              </w:rPr>
              <w:t xml:space="preserve">ei Vertragszuschlag </w:t>
            </w:r>
            <w:r w:rsidRPr="00073781">
              <w:rPr>
                <w:rFonts w:cs="Arial"/>
                <w:sz w:val="21"/>
                <w:szCs w:val="21"/>
              </w:rPr>
              <w:t>einen Auftragsverarbeitungsvertrag gemäß Art. 28 DSGVO (AVV) mit IDOS ab.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7B8E6CCD" w14:textId="216E7051" w:rsidR="00523B56" w:rsidRPr="000E08FE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205761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21737431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2121737431"/>
              </w:sdtContent>
            </w:sdt>
          </w:p>
        </w:tc>
      </w:tr>
      <w:tr w:rsidR="00523B56" w14:paraId="30DF8462" w14:textId="77777777" w:rsidTr="00AF7F33">
        <w:trPr>
          <w:trHeight w:val="498"/>
        </w:trPr>
        <w:tc>
          <w:tcPr>
            <w:tcW w:w="8500" w:type="dxa"/>
          </w:tcPr>
          <w:p w14:paraId="318E9DB3" w14:textId="6EC9E6DF" w:rsidR="00523B56" w:rsidRPr="00523B56" w:rsidRDefault="00523B56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Der Anbieter sichert zu, dass das angebotene System eine DSGVO-konforme Systemlösung darstellt.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4744AE4C" w14:textId="4E9ECF7B" w:rsidR="00523B56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168339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40730936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permEnd w:id="1940730936"/>
          </w:p>
        </w:tc>
      </w:tr>
    </w:tbl>
    <w:p w14:paraId="7B53B994" w14:textId="77777777" w:rsidR="00523B56" w:rsidRDefault="00523B56" w:rsidP="000440CC">
      <w:pPr>
        <w:jc w:val="both"/>
        <w:rPr>
          <w:rFonts w:cs="Arial"/>
          <w:sz w:val="22"/>
          <w:szCs w:val="22"/>
        </w:rPr>
      </w:pPr>
    </w:p>
    <w:p w14:paraId="5926EACA" w14:textId="404077B7" w:rsidR="00523B56" w:rsidRDefault="00457ADD" w:rsidP="000440CC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Optional: </w:t>
      </w:r>
      <w:r w:rsidRPr="00633878">
        <w:rPr>
          <w:rFonts w:cs="Arial"/>
          <w:sz w:val="22"/>
          <w:szCs w:val="22"/>
        </w:rPr>
        <w:t>AVV-Entwurf</w:t>
      </w:r>
      <w:r>
        <w:rPr>
          <w:rFonts w:cs="Arial"/>
          <w:sz w:val="22"/>
          <w:szCs w:val="22"/>
        </w:rPr>
        <w:t xml:space="preserve"> (separate Anlage)</w:t>
      </w:r>
    </w:p>
    <w:p w14:paraId="254D7200" w14:textId="777EA7F7" w:rsidR="00956264" w:rsidRPr="00956264" w:rsidRDefault="00956264" w:rsidP="00956264">
      <w:pPr>
        <w:pBdr>
          <w:bottom w:val="single" w:sz="4" w:space="1" w:color="auto"/>
        </w:pBdr>
        <w:shd w:val="clear" w:color="auto" w:fill="B8CCE4" w:themeFill="accent1" w:themeFillTint="66"/>
        <w:autoSpaceDE w:val="0"/>
        <w:spacing w:before="120"/>
        <w:jc w:val="both"/>
        <w:rPr>
          <w:rFonts w:cs="Arial"/>
          <w:spacing w:val="-4"/>
          <w:sz w:val="28"/>
          <w:szCs w:val="20"/>
        </w:rPr>
      </w:pPr>
      <w:r>
        <w:rPr>
          <w:rFonts w:cs="Arial"/>
          <w:sz w:val="22"/>
          <w:szCs w:val="22"/>
        </w:rPr>
        <w:t xml:space="preserve">Dateiname: </w:t>
      </w:r>
      <w:permStart w:id="2116550985" w:edGrp="everyone"/>
      <w:r>
        <w:rPr>
          <w:rFonts w:cs="Arial"/>
          <w:spacing w:val="-4"/>
          <w:sz w:val="28"/>
          <w:szCs w:val="20"/>
        </w:rPr>
        <w:t xml:space="preserve">     </w:t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  <w:t xml:space="preserve">      </w:t>
      </w:r>
      <w:permEnd w:id="2116550985"/>
    </w:p>
    <w:p w14:paraId="18BCDE4C" w14:textId="77777777" w:rsidR="00956264" w:rsidRDefault="00956264" w:rsidP="000440CC">
      <w:pPr>
        <w:jc w:val="both"/>
        <w:rPr>
          <w:rFonts w:cs="Arial"/>
          <w:sz w:val="22"/>
          <w:szCs w:val="22"/>
        </w:rPr>
      </w:pPr>
    </w:p>
    <w:p w14:paraId="21D408C7" w14:textId="77777777" w:rsidR="00652D8C" w:rsidRDefault="00652D8C" w:rsidP="000440CC">
      <w:pPr>
        <w:jc w:val="both"/>
        <w:rPr>
          <w:rFonts w:cs="Arial"/>
          <w:sz w:val="22"/>
          <w:szCs w:val="22"/>
        </w:rPr>
      </w:pPr>
    </w:p>
    <w:p w14:paraId="0439E8DE" w14:textId="09C05A05" w:rsidR="00956264" w:rsidRPr="00FE723B" w:rsidRDefault="00956264" w:rsidP="00956264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Referenznachweis: Implementierung CRM-System (gemäß TN-05)</w:t>
      </w:r>
    </w:p>
    <w:p w14:paraId="35550BAE" w14:textId="77777777" w:rsidR="00956264" w:rsidRDefault="00956264" w:rsidP="00956264">
      <w:pPr>
        <w:ind w:left="360"/>
        <w:jc w:val="both"/>
        <w:rPr>
          <w:rFonts w:cs="Arial"/>
          <w:sz w:val="22"/>
          <w:szCs w:val="22"/>
        </w:rPr>
      </w:pPr>
    </w:p>
    <w:p w14:paraId="233AA4F5" w14:textId="30362AF8" w:rsidR="00956264" w:rsidRDefault="00956264" w:rsidP="00956264">
      <w:pPr>
        <w:ind w:left="360"/>
        <w:jc w:val="both"/>
        <w:rPr>
          <w:rFonts w:cs="Arial"/>
          <w:sz w:val="22"/>
          <w:szCs w:val="22"/>
        </w:rPr>
      </w:pPr>
      <w:bookmarkStart w:id="1" w:name="_Hlk235109183"/>
      <w:r>
        <w:rPr>
          <w:rFonts w:cs="Arial"/>
          <w:sz w:val="22"/>
          <w:szCs w:val="22"/>
        </w:rPr>
        <w:t xml:space="preserve">Bitte benennen Sie mindestens zwei abgeschlossene oder laufende Referenzprojekte, bei denen </w:t>
      </w:r>
      <w:r w:rsidR="00061724">
        <w:rPr>
          <w:rFonts w:cs="Arial"/>
          <w:sz w:val="22"/>
          <w:szCs w:val="22"/>
        </w:rPr>
        <w:t xml:space="preserve">Ihr </w:t>
      </w:r>
      <w:r w:rsidR="00061724" w:rsidRPr="00633878">
        <w:rPr>
          <w:rFonts w:cs="Arial"/>
          <w:sz w:val="22"/>
          <w:szCs w:val="22"/>
        </w:rPr>
        <w:t xml:space="preserve">Unternehmen an </w:t>
      </w:r>
      <w:r w:rsidR="00633878">
        <w:rPr>
          <w:rFonts w:cs="Arial"/>
          <w:sz w:val="22"/>
          <w:szCs w:val="22"/>
        </w:rPr>
        <w:t>d</w:t>
      </w:r>
      <w:r w:rsidR="00172E0F" w:rsidRPr="00633878">
        <w:rPr>
          <w:rFonts w:cs="Arial"/>
          <w:sz w:val="22"/>
          <w:szCs w:val="22"/>
        </w:rPr>
        <w:t>er Implementierung eines</w:t>
      </w:r>
      <w:r w:rsidR="00B365D9" w:rsidRPr="00633878">
        <w:rPr>
          <w:rFonts w:cs="Arial"/>
          <w:sz w:val="22"/>
          <w:szCs w:val="22"/>
        </w:rPr>
        <w:t xml:space="preserve"> </w:t>
      </w:r>
      <w:r w:rsidRPr="00633878">
        <w:rPr>
          <w:rFonts w:cs="Arial"/>
          <w:sz w:val="22"/>
          <w:szCs w:val="22"/>
        </w:rPr>
        <w:t>CRM-System</w:t>
      </w:r>
      <w:r w:rsidR="00172E0F" w:rsidRPr="00633878">
        <w:rPr>
          <w:rFonts w:cs="Arial"/>
          <w:sz w:val="22"/>
          <w:szCs w:val="22"/>
        </w:rPr>
        <w:t>s</w:t>
      </w:r>
      <w:r w:rsidRPr="00633878">
        <w:rPr>
          <w:rFonts w:cs="Arial"/>
          <w:sz w:val="22"/>
          <w:szCs w:val="22"/>
        </w:rPr>
        <w:t xml:space="preserve"> für eine wissenschaftliche Einrichtung, einen Think Tank, eine öffentlich geförderte Organisation oder eine politische Institution </w:t>
      </w:r>
      <w:r w:rsidR="00061724" w:rsidRPr="00633878">
        <w:rPr>
          <w:rFonts w:cs="Arial"/>
          <w:sz w:val="22"/>
          <w:szCs w:val="22"/>
        </w:rPr>
        <w:t>beteiligt war und erläutern Sie den Leistungsgegenstand/Umfang.</w:t>
      </w:r>
    </w:p>
    <w:bookmarkEnd w:id="1"/>
    <w:p w14:paraId="43ED4D89" w14:textId="77777777" w:rsidR="00956264" w:rsidRDefault="00956264" w:rsidP="00956264">
      <w:pPr>
        <w:ind w:left="360"/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956264" w:rsidRPr="000E08FE" w14:paraId="26DCC146" w14:textId="77777777" w:rsidTr="00956264">
        <w:tc>
          <w:tcPr>
            <w:tcW w:w="3964" w:type="dxa"/>
          </w:tcPr>
          <w:p w14:paraId="06D1807D" w14:textId="382D0756" w:rsidR="00956264" w:rsidRPr="00523B56" w:rsidRDefault="00956264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Auftraggeber (Name der Organisation)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2E3AF52E" w14:textId="2BABC4BF" w:rsidR="00956264" w:rsidRPr="00956264" w:rsidRDefault="00956264" w:rsidP="00956264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1735863824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735863824"/>
          </w:p>
        </w:tc>
      </w:tr>
      <w:tr w:rsidR="00956264" w14:paraId="57355604" w14:textId="77777777" w:rsidTr="00956264">
        <w:trPr>
          <w:trHeight w:val="498"/>
        </w:trPr>
        <w:tc>
          <w:tcPr>
            <w:tcW w:w="3964" w:type="dxa"/>
          </w:tcPr>
          <w:p w14:paraId="7DEF72EB" w14:textId="77A7A056" w:rsidR="00956264" w:rsidRPr="00523B56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Art der Organisation (Mehrfachangaben </w:t>
            </w:r>
            <w:proofErr w:type="spellStart"/>
            <w:r>
              <w:rPr>
                <w:rFonts w:cs="Arial"/>
                <w:sz w:val="21"/>
                <w:szCs w:val="21"/>
              </w:rPr>
              <w:t>mgl</w:t>
            </w:r>
            <w:proofErr w:type="spellEnd"/>
            <w:r>
              <w:rPr>
                <w:rFonts w:cs="Arial"/>
                <w:sz w:val="21"/>
                <w:szCs w:val="21"/>
              </w:rPr>
              <w:t>.)</w:t>
            </w:r>
          </w:p>
        </w:tc>
        <w:permStart w:id="1622826079" w:edGrp="everyone"/>
        <w:tc>
          <w:tcPr>
            <w:tcW w:w="5103" w:type="dxa"/>
            <w:shd w:val="clear" w:color="auto" w:fill="B8CCE4" w:themeFill="accent1" w:themeFillTint="66"/>
            <w:vAlign w:val="center"/>
          </w:tcPr>
          <w:p w14:paraId="66188F10" w14:textId="6B94BC43" w:rsidR="00956264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1037549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C36309">
              <w:rPr>
                <w:rFonts w:eastAsia="Calibri" w:cs="Arial"/>
                <w:sz w:val="21"/>
                <w:szCs w:val="21"/>
              </w:rPr>
              <w:t xml:space="preserve"> </w:t>
            </w:r>
            <w:permEnd w:id="1622826079"/>
            <w:r w:rsidR="00C36309">
              <w:rPr>
                <w:rFonts w:eastAsia="Calibri" w:cs="Arial"/>
                <w:sz w:val="21"/>
                <w:szCs w:val="21"/>
              </w:rPr>
              <w:t>Wissenschaftliche Einrichtung</w:t>
            </w:r>
            <w:r w:rsidR="00C36309">
              <w:rPr>
                <w:rFonts w:eastAsia="Calibri" w:cs="Arial"/>
                <w:sz w:val="21"/>
                <w:szCs w:val="21"/>
              </w:rPr>
              <w:br/>
            </w:r>
            <w:sdt>
              <w:sdtPr>
                <w:rPr>
                  <w:rFonts w:eastAsia="Calibri" w:cs="Arial"/>
                  <w:sz w:val="21"/>
                  <w:szCs w:val="21"/>
                </w:rPr>
                <w:id w:val="94296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81391014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681391014"/>
              </w:sdtContent>
            </w:sdt>
            <w:r w:rsidR="00C36309">
              <w:rPr>
                <w:rFonts w:eastAsia="Calibri" w:cs="Arial"/>
                <w:sz w:val="21"/>
                <w:szCs w:val="21"/>
              </w:rPr>
              <w:t xml:space="preserve"> </w:t>
            </w:r>
            <w:proofErr w:type="spellStart"/>
            <w:r w:rsidR="00C36309">
              <w:rPr>
                <w:rFonts w:eastAsia="Calibri" w:cs="Arial"/>
                <w:sz w:val="21"/>
                <w:szCs w:val="21"/>
              </w:rPr>
              <w:t>ThinkTank</w:t>
            </w:r>
            <w:proofErr w:type="spellEnd"/>
            <w:r w:rsidR="00C36309">
              <w:rPr>
                <w:rFonts w:eastAsia="Calibri" w:cs="Arial"/>
                <w:sz w:val="21"/>
                <w:szCs w:val="21"/>
              </w:rPr>
              <w:br/>
            </w:r>
            <w:permStart w:id="1694450694" w:edGrp="everyone"/>
            <w:sdt>
              <w:sdtPr>
                <w:rPr>
                  <w:rFonts w:eastAsia="Calibri" w:cs="Arial"/>
                  <w:sz w:val="21"/>
                  <w:szCs w:val="21"/>
                </w:rPr>
                <w:id w:val="-65352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C36309">
              <w:rPr>
                <w:rFonts w:eastAsia="Calibri" w:cs="Arial"/>
                <w:sz w:val="21"/>
                <w:szCs w:val="21"/>
              </w:rPr>
              <w:t xml:space="preserve"> </w:t>
            </w:r>
            <w:permEnd w:id="1694450694"/>
            <w:r w:rsidR="00C36309">
              <w:rPr>
                <w:rFonts w:eastAsia="Calibri" w:cs="Arial"/>
                <w:sz w:val="21"/>
                <w:szCs w:val="21"/>
              </w:rPr>
              <w:t>Öffentlich geförderte Organisation</w:t>
            </w:r>
            <w:r w:rsidR="00C36309">
              <w:rPr>
                <w:rFonts w:eastAsia="Calibri" w:cs="Arial"/>
                <w:sz w:val="21"/>
                <w:szCs w:val="21"/>
              </w:rPr>
              <w:br/>
            </w:r>
            <w:permStart w:id="1886347773" w:edGrp="everyone"/>
            <w:sdt>
              <w:sdtPr>
                <w:rPr>
                  <w:rFonts w:eastAsia="Calibri" w:cs="Arial"/>
                  <w:sz w:val="21"/>
                  <w:szCs w:val="21"/>
                </w:rPr>
                <w:id w:val="-1412854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C36309">
              <w:rPr>
                <w:rFonts w:eastAsia="Calibri" w:cs="Arial"/>
                <w:sz w:val="21"/>
                <w:szCs w:val="21"/>
              </w:rPr>
              <w:t xml:space="preserve"> </w:t>
            </w:r>
            <w:permEnd w:id="1886347773"/>
            <w:r w:rsidR="00C36309">
              <w:rPr>
                <w:rFonts w:eastAsia="Calibri" w:cs="Arial"/>
                <w:sz w:val="21"/>
                <w:szCs w:val="21"/>
              </w:rPr>
              <w:t>Politische Institution</w:t>
            </w:r>
          </w:p>
        </w:tc>
      </w:tr>
      <w:tr w:rsidR="00956264" w14:paraId="0E64023E" w14:textId="77777777" w:rsidTr="00956264">
        <w:trPr>
          <w:trHeight w:val="498"/>
        </w:trPr>
        <w:tc>
          <w:tcPr>
            <w:tcW w:w="3964" w:type="dxa"/>
          </w:tcPr>
          <w:p w14:paraId="7356CAAC" w14:textId="6DDAE653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Projektlaufzeit (von – bis)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63AA113B" w14:textId="4A232EC1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916203079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916203079"/>
          </w:p>
        </w:tc>
      </w:tr>
      <w:tr w:rsidR="00956264" w14:paraId="205D96E7" w14:textId="77777777" w:rsidTr="00956264">
        <w:trPr>
          <w:trHeight w:val="498"/>
        </w:trPr>
        <w:tc>
          <w:tcPr>
            <w:tcW w:w="3964" w:type="dxa"/>
          </w:tcPr>
          <w:p w14:paraId="4E8FA44B" w14:textId="3E7F8B7E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Kurzbeschreibung der erbrachten </w:t>
            </w:r>
            <w:r>
              <w:rPr>
                <w:rFonts w:cs="Arial"/>
                <w:sz w:val="21"/>
                <w:szCs w:val="21"/>
              </w:rPr>
              <w:br/>
              <w:t>Leistung (max</w:t>
            </w:r>
            <w:r w:rsidR="00AE4376">
              <w:rPr>
                <w:rFonts w:cs="Arial"/>
                <w:sz w:val="21"/>
                <w:szCs w:val="21"/>
              </w:rPr>
              <w:t>.</w:t>
            </w:r>
            <w:r>
              <w:rPr>
                <w:rFonts w:cs="Arial"/>
                <w:sz w:val="21"/>
                <w:szCs w:val="21"/>
              </w:rPr>
              <w:t>.150 Wörter)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779EC0F6" w14:textId="614F1536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957022522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  <w:t xml:space="preserve">                   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  <w:t xml:space="preserve">                   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957022522"/>
          </w:p>
        </w:tc>
      </w:tr>
      <w:tr w:rsidR="00956264" w14:paraId="034D84C0" w14:textId="77777777" w:rsidTr="00956264">
        <w:trPr>
          <w:trHeight w:val="498"/>
        </w:trPr>
        <w:tc>
          <w:tcPr>
            <w:tcW w:w="3964" w:type="dxa"/>
          </w:tcPr>
          <w:p w14:paraId="210D7F44" w14:textId="242B8999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Ansprechperson (Name, Funktion, E-Mail, Telefon)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1DD8053C" w14:textId="0ADBD1C6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pacing w:val="-4"/>
                <w:sz w:val="28"/>
                <w:szCs w:val="20"/>
              </w:rPr>
            </w:pPr>
            <w:permStart w:id="1480267969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480267969"/>
          </w:p>
        </w:tc>
      </w:tr>
      <w:tr w:rsidR="00956264" w14:paraId="2FF1860B" w14:textId="77777777" w:rsidTr="00956264">
        <w:trPr>
          <w:trHeight w:val="498"/>
        </w:trPr>
        <w:tc>
          <w:tcPr>
            <w:tcW w:w="3964" w:type="dxa"/>
          </w:tcPr>
          <w:p w14:paraId="33D17CF5" w14:textId="59FDAC27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lastRenderedPageBreak/>
              <w:t>Link zur Organisation (optional)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06B38492" w14:textId="357B5F82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pacing w:val="-4"/>
                <w:sz w:val="28"/>
                <w:szCs w:val="20"/>
              </w:rPr>
            </w:pPr>
            <w:permStart w:id="2092987329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2092987329"/>
          </w:p>
        </w:tc>
      </w:tr>
    </w:tbl>
    <w:p w14:paraId="62905578" w14:textId="77777777" w:rsidR="00956264" w:rsidRDefault="00956264" w:rsidP="00956264">
      <w:pPr>
        <w:ind w:left="360"/>
        <w:jc w:val="both"/>
        <w:rPr>
          <w:rFonts w:cs="Arial"/>
          <w:sz w:val="22"/>
          <w:szCs w:val="22"/>
        </w:rPr>
      </w:pPr>
    </w:p>
    <w:p w14:paraId="02ADCE42" w14:textId="77777777" w:rsidR="00956264" w:rsidRDefault="00956264" w:rsidP="00956264">
      <w:pPr>
        <w:ind w:left="360"/>
        <w:jc w:val="both"/>
        <w:rPr>
          <w:rFonts w:cs="Arial"/>
          <w:sz w:val="22"/>
          <w:szCs w:val="22"/>
        </w:rPr>
      </w:pPr>
    </w:p>
    <w:p w14:paraId="677E0D04" w14:textId="77777777" w:rsidR="00956264" w:rsidRDefault="00956264" w:rsidP="00956264">
      <w:pPr>
        <w:ind w:left="360"/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956264" w:rsidRPr="000E08FE" w14:paraId="26CD4A18" w14:textId="77777777" w:rsidTr="00AF7F33">
        <w:tc>
          <w:tcPr>
            <w:tcW w:w="3964" w:type="dxa"/>
          </w:tcPr>
          <w:p w14:paraId="22E9F48C" w14:textId="77777777" w:rsidR="00956264" w:rsidRPr="00523B56" w:rsidRDefault="00956264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Auftraggeber (Name der Organisation)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04575E67" w14:textId="77777777" w:rsidR="00956264" w:rsidRPr="00956264" w:rsidRDefault="00956264" w:rsidP="00AF7F33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1246188617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246188617"/>
          </w:p>
        </w:tc>
      </w:tr>
      <w:tr w:rsidR="00956264" w14:paraId="7EA69350" w14:textId="77777777" w:rsidTr="00AF7F33">
        <w:trPr>
          <w:trHeight w:val="498"/>
        </w:trPr>
        <w:tc>
          <w:tcPr>
            <w:tcW w:w="3964" w:type="dxa"/>
          </w:tcPr>
          <w:p w14:paraId="2CA048CC" w14:textId="77777777" w:rsidR="00956264" w:rsidRPr="00523B56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Art der Organisation (Mehrfachangaben </w:t>
            </w:r>
            <w:proofErr w:type="spellStart"/>
            <w:r>
              <w:rPr>
                <w:rFonts w:cs="Arial"/>
                <w:sz w:val="21"/>
                <w:szCs w:val="21"/>
              </w:rPr>
              <w:t>mgl</w:t>
            </w:r>
            <w:proofErr w:type="spellEnd"/>
            <w:r>
              <w:rPr>
                <w:rFonts w:cs="Arial"/>
                <w:sz w:val="21"/>
                <w:szCs w:val="21"/>
              </w:rPr>
              <w:t>.)</w:t>
            </w:r>
          </w:p>
        </w:tc>
        <w:permStart w:id="1552833894" w:edGrp="everyone"/>
        <w:tc>
          <w:tcPr>
            <w:tcW w:w="5103" w:type="dxa"/>
            <w:shd w:val="clear" w:color="auto" w:fill="B8CCE4" w:themeFill="accent1" w:themeFillTint="66"/>
            <w:vAlign w:val="center"/>
          </w:tcPr>
          <w:p w14:paraId="1C1577EE" w14:textId="23C38F07" w:rsidR="00956264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1981211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AE4376">
              <w:rPr>
                <w:rFonts w:eastAsia="Calibri" w:cs="Arial"/>
                <w:sz w:val="21"/>
                <w:szCs w:val="21"/>
              </w:rPr>
              <w:t xml:space="preserve"> </w:t>
            </w:r>
            <w:permEnd w:id="1552833894"/>
            <w:r w:rsidR="00AE4376">
              <w:rPr>
                <w:rFonts w:eastAsia="Calibri" w:cs="Arial"/>
                <w:sz w:val="21"/>
                <w:szCs w:val="21"/>
              </w:rPr>
              <w:t>Wissenschaftliche Einrichtung</w:t>
            </w:r>
            <w:r w:rsidR="00AE4376">
              <w:rPr>
                <w:rFonts w:eastAsia="Calibri" w:cs="Arial"/>
                <w:sz w:val="21"/>
                <w:szCs w:val="21"/>
              </w:rPr>
              <w:br/>
            </w:r>
            <w:sdt>
              <w:sdtPr>
                <w:rPr>
                  <w:rFonts w:eastAsia="Calibri" w:cs="Arial"/>
                  <w:sz w:val="21"/>
                  <w:szCs w:val="21"/>
                </w:rPr>
                <w:id w:val="59839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54756663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754756663"/>
              </w:sdtContent>
            </w:sdt>
            <w:r w:rsidR="00AE4376">
              <w:rPr>
                <w:rFonts w:eastAsia="Calibri" w:cs="Arial"/>
                <w:sz w:val="21"/>
                <w:szCs w:val="21"/>
              </w:rPr>
              <w:t xml:space="preserve"> </w:t>
            </w:r>
            <w:proofErr w:type="spellStart"/>
            <w:r w:rsidR="00AE4376">
              <w:rPr>
                <w:rFonts w:eastAsia="Calibri" w:cs="Arial"/>
                <w:sz w:val="21"/>
                <w:szCs w:val="21"/>
              </w:rPr>
              <w:t>ThinkTank</w:t>
            </w:r>
            <w:proofErr w:type="spellEnd"/>
            <w:r w:rsidR="00AE4376">
              <w:rPr>
                <w:rFonts w:eastAsia="Calibri" w:cs="Arial"/>
                <w:sz w:val="21"/>
                <w:szCs w:val="21"/>
              </w:rPr>
              <w:br/>
            </w:r>
            <w:permStart w:id="1138435189" w:edGrp="everyone"/>
            <w:sdt>
              <w:sdtPr>
                <w:rPr>
                  <w:rFonts w:eastAsia="Calibri" w:cs="Arial"/>
                  <w:sz w:val="21"/>
                  <w:szCs w:val="21"/>
                </w:rPr>
                <w:id w:val="75016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AE4376">
              <w:rPr>
                <w:rFonts w:eastAsia="Calibri" w:cs="Arial"/>
                <w:sz w:val="21"/>
                <w:szCs w:val="21"/>
              </w:rPr>
              <w:t xml:space="preserve"> </w:t>
            </w:r>
            <w:permEnd w:id="1138435189"/>
            <w:r w:rsidR="00AE4376">
              <w:rPr>
                <w:rFonts w:eastAsia="Calibri" w:cs="Arial"/>
                <w:sz w:val="21"/>
                <w:szCs w:val="21"/>
              </w:rPr>
              <w:t>Öffentlich geförderte Organisation</w:t>
            </w:r>
            <w:r w:rsidR="00AE4376">
              <w:rPr>
                <w:rFonts w:eastAsia="Calibri" w:cs="Arial"/>
                <w:sz w:val="21"/>
                <w:szCs w:val="21"/>
              </w:rPr>
              <w:br/>
            </w:r>
            <w:permStart w:id="1503033093" w:edGrp="everyone"/>
            <w:sdt>
              <w:sdtPr>
                <w:rPr>
                  <w:rFonts w:eastAsia="Calibri" w:cs="Arial"/>
                  <w:sz w:val="21"/>
                  <w:szCs w:val="21"/>
                </w:rPr>
                <w:id w:val="112273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AE4376">
              <w:rPr>
                <w:rFonts w:eastAsia="Calibri" w:cs="Arial"/>
                <w:sz w:val="21"/>
                <w:szCs w:val="21"/>
              </w:rPr>
              <w:t xml:space="preserve"> </w:t>
            </w:r>
            <w:permEnd w:id="1503033093"/>
            <w:r w:rsidR="00AE4376">
              <w:rPr>
                <w:rFonts w:eastAsia="Calibri" w:cs="Arial"/>
                <w:sz w:val="21"/>
                <w:szCs w:val="21"/>
              </w:rPr>
              <w:t>Politische Institution</w:t>
            </w:r>
          </w:p>
        </w:tc>
      </w:tr>
      <w:tr w:rsidR="00956264" w14:paraId="4D6118F3" w14:textId="77777777" w:rsidTr="00AF7F33">
        <w:trPr>
          <w:trHeight w:val="498"/>
        </w:trPr>
        <w:tc>
          <w:tcPr>
            <w:tcW w:w="3964" w:type="dxa"/>
          </w:tcPr>
          <w:p w14:paraId="576E6A8F" w14:textId="77777777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Projektlaufzeit (von – bis)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41FACB96" w14:textId="77777777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1378831637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378831637"/>
          </w:p>
        </w:tc>
      </w:tr>
      <w:tr w:rsidR="00956264" w14:paraId="12978379" w14:textId="77777777" w:rsidTr="00AF7F33">
        <w:trPr>
          <w:trHeight w:val="498"/>
        </w:trPr>
        <w:tc>
          <w:tcPr>
            <w:tcW w:w="3964" w:type="dxa"/>
          </w:tcPr>
          <w:p w14:paraId="21070BDB" w14:textId="6265A8AB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Kurzbeschreibung der erbrachten </w:t>
            </w:r>
            <w:r>
              <w:rPr>
                <w:rFonts w:cs="Arial"/>
                <w:sz w:val="21"/>
                <w:szCs w:val="21"/>
              </w:rPr>
              <w:br/>
              <w:t>Leistung (max.150 Wörter)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265E816A" w14:textId="77777777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12197792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  <w:t xml:space="preserve">                   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  <w:t xml:space="preserve">                   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2197792"/>
          </w:p>
        </w:tc>
      </w:tr>
      <w:tr w:rsidR="00956264" w14:paraId="70404721" w14:textId="77777777" w:rsidTr="00AF7F33">
        <w:trPr>
          <w:trHeight w:val="498"/>
        </w:trPr>
        <w:tc>
          <w:tcPr>
            <w:tcW w:w="3964" w:type="dxa"/>
          </w:tcPr>
          <w:p w14:paraId="599B62C4" w14:textId="77777777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Ansprechperson (Name, Funktion, E-Mail, Telefon)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3928E0AE" w14:textId="77777777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pacing w:val="-4"/>
                <w:sz w:val="28"/>
                <w:szCs w:val="20"/>
              </w:rPr>
            </w:pPr>
            <w:permStart w:id="797736175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797736175"/>
          </w:p>
        </w:tc>
      </w:tr>
      <w:tr w:rsidR="00956264" w14:paraId="5CCE04C8" w14:textId="77777777" w:rsidTr="00AF7F33">
        <w:trPr>
          <w:trHeight w:val="498"/>
        </w:trPr>
        <w:tc>
          <w:tcPr>
            <w:tcW w:w="3964" w:type="dxa"/>
          </w:tcPr>
          <w:p w14:paraId="6CF5A79C" w14:textId="77777777" w:rsidR="00956264" w:rsidRDefault="0095626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Link zur Organisation (optional)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272BF7CC" w14:textId="77777777" w:rsidR="00956264" w:rsidRDefault="00956264" w:rsidP="00AF7F33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pacing w:val="-4"/>
                <w:sz w:val="28"/>
                <w:szCs w:val="20"/>
              </w:rPr>
            </w:pPr>
            <w:permStart w:id="1360476655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360476655"/>
          </w:p>
        </w:tc>
      </w:tr>
    </w:tbl>
    <w:p w14:paraId="748C74AC" w14:textId="77777777" w:rsidR="00956264" w:rsidRDefault="00956264" w:rsidP="00956264">
      <w:pPr>
        <w:ind w:left="360"/>
        <w:jc w:val="both"/>
        <w:rPr>
          <w:rFonts w:cs="Arial"/>
          <w:sz w:val="22"/>
          <w:szCs w:val="22"/>
        </w:rPr>
      </w:pPr>
    </w:p>
    <w:p w14:paraId="0261D8D2" w14:textId="72EC004C" w:rsidR="00956264" w:rsidRPr="00956264" w:rsidRDefault="00956264" w:rsidP="00956264">
      <w:pPr>
        <w:jc w:val="both"/>
        <w:rPr>
          <w:rFonts w:cs="Arial"/>
          <w:i/>
          <w:iCs/>
          <w:sz w:val="22"/>
          <w:szCs w:val="22"/>
        </w:rPr>
      </w:pPr>
      <w:r>
        <w:rPr>
          <w:rFonts w:cs="Arial"/>
          <w:i/>
          <w:iCs/>
          <w:sz w:val="22"/>
          <w:szCs w:val="22"/>
        </w:rPr>
        <w:t>IDOS behält sich vor, die genannten Referenzen zu kontaktieren.</w:t>
      </w:r>
    </w:p>
    <w:p w14:paraId="33F3937D" w14:textId="0C971C03" w:rsidR="00523B56" w:rsidRDefault="00523B56" w:rsidP="000440CC">
      <w:pPr>
        <w:jc w:val="both"/>
        <w:rPr>
          <w:rFonts w:cs="Arial"/>
          <w:sz w:val="22"/>
          <w:szCs w:val="22"/>
        </w:rPr>
      </w:pPr>
    </w:p>
    <w:p w14:paraId="27AE3FD3" w14:textId="29D5E22F" w:rsidR="00956264" w:rsidRPr="00FE723B" w:rsidRDefault="00510460" w:rsidP="00510460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Referenznachweis: Datenschutzkonforme CRM-Implementierung (gemäß TN-06)</w:t>
      </w:r>
    </w:p>
    <w:p w14:paraId="5EC176E9" w14:textId="3C2B7B79" w:rsidR="00510460" w:rsidRPr="00510460" w:rsidRDefault="00510460" w:rsidP="00510460">
      <w:pPr>
        <w:ind w:left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/>
        <w:t xml:space="preserve">Bitte benennen Sie mindestens eine Referenz </w:t>
      </w:r>
      <w:r w:rsidR="00B365D9">
        <w:rPr>
          <w:rFonts w:cs="Arial"/>
          <w:sz w:val="22"/>
          <w:szCs w:val="22"/>
        </w:rPr>
        <w:t xml:space="preserve">für die Beteiligung Ihres Unternehmens bei der Implementierung eines dieser Ausschreibung vergleichbaren CRM-Systems </w:t>
      </w:r>
      <w:r>
        <w:rPr>
          <w:rFonts w:cs="Arial"/>
          <w:sz w:val="22"/>
          <w:szCs w:val="22"/>
        </w:rPr>
        <w:t>bei einer öffentlich geförderten Einrichtung, bei der die folgenden datenschutzrelevanten Funktionen im System produktiv umgesetzt wurden.</w:t>
      </w:r>
    </w:p>
    <w:p w14:paraId="5EE2FF8B" w14:textId="77777777" w:rsidR="00956264" w:rsidRDefault="00956264" w:rsidP="000440CC">
      <w:pPr>
        <w:jc w:val="both"/>
        <w:rPr>
          <w:rFonts w:cs="Arial"/>
          <w:sz w:val="22"/>
          <w:szCs w:val="22"/>
        </w:rPr>
      </w:pPr>
    </w:p>
    <w:p w14:paraId="3905A30D" w14:textId="77777777" w:rsidR="00510460" w:rsidRDefault="00510460" w:rsidP="000440CC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964"/>
        <w:gridCol w:w="4536"/>
        <w:gridCol w:w="567"/>
      </w:tblGrid>
      <w:tr w:rsidR="00510460" w:rsidRPr="000E08FE" w14:paraId="149F559A" w14:textId="77777777" w:rsidTr="00AF7F33">
        <w:tc>
          <w:tcPr>
            <w:tcW w:w="3964" w:type="dxa"/>
          </w:tcPr>
          <w:p w14:paraId="228FFBB4" w14:textId="77777777" w:rsidR="00510460" w:rsidRPr="00523B56" w:rsidRDefault="00510460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Auftraggeber (Name der Organisation)</w:t>
            </w:r>
          </w:p>
        </w:tc>
        <w:tc>
          <w:tcPr>
            <w:tcW w:w="5103" w:type="dxa"/>
            <w:gridSpan w:val="2"/>
            <w:shd w:val="clear" w:color="auto" w:fill="B8CCE4" w:themeFill="accent1" w:themeFillTint="66"/>
            <w:vAlign w:val="center"/>
          </w:tcPr>
          <w:p w14:paraId="08B7F785" w14:textId="77777777" w:rsidR="00510460" w:rsidRPr="00956264" w:rsidRDefault="00510460" w:rsidP="00AF7F33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1568106822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568106822"/>
          </w:p>
        </w:tc>
      </w:tr>
      <w:tr w:rsidR="00510460" w14:paraId="7C7704BD" w14:textId="77777777" w:rsidTr="00AF7F33">
        <w:trPr>
          <w:trHeight w:val="498"/>
        </w:trPr>
        <w:tc>
          <w:tcPr>
            <w:tcW w:w="3964" w:type="dxa"/>
          </w:tcPr>
          <w:p w14:paraId="1F53FA02" w14:textId="77777777" w:rsidR="00510460" w:rsidRDefault="00510460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Projektlaufzeit (von – bis)</w:t>
            </w:r>
          </w:p>
        </w:tc>
        <w:tc>
          <w:tcPr>
            <w:tcW w:w="5103" w:type="dxa"/>
            <w:gridSpan w:val="2"/>
            <w:shd w:val="clear" w:color="auto" w:fill="B8CCE4" w:themeFill="accent1" w:themeFillTint="66"/>
            <w:vAlign w:val="center"/>
          </w:tcPr>
          <w:p w14:paraId="73AAD9EB" w14:textId="77777777" w:rsidR="00510460" w:rsidRDefault="00510460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506884347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506884347"/>
          </w:p>
        </w:tc>
      </w:tr>
      <w:tr w:rsidR="00510460" w14:paraId="7297CE64" w14:textId="77777777" w:rsidTr="00AF7F33">
        <w:trPr>
          <w:trHeight w:val="498"/>
        </w:trPr>
        <w:tc>
          <w:tcPr>
            <w:tcW w:w="3964" w:type="dxa"/>
          </w:tcPr>
          <w:p w14:paraId="46088FB7" w14:textId="77777777" w:rsidR="00510460" w:rsidRDefault="00510460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Ansprechperson (Name, Funktion, E-Mail, Telefon)</w:t>
            </w:r>
          </w:p>
        </w:tc>
        <w:tc>
          <w:tcPr>
            <w:tcW w:w="5103" w:type="dxa"/>
            <w:gridSpan w:val="2"/>
            <w:shd w:val="clear" w:color="auto" w:fill="B8CCE4" w:themeFill="accent1" w:themeFillTint="66"/>
            <w:vAlign w:val="center"/>
          </w:tcPr>
          <w:p w14:paraId="517E3A85" w14:textId="77777777" w:rsidR="00510460" w:rsidRDefault="00510460" w:rsidP="00AF7F33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pacing w:val="-4"/>
                <w:sz w:val="28"/>
                <w:szCs w:val="20"/>
              </w:rPr>
            </w:pPr>
            <w:permStart w:id="991513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991513"/>
          </w:p>
        </w:tc>
      </w:tr>
      <w:tr w:rsidR="00FE723B" w14:paraId="43C95074" w14:textId="77777777" w:rsidTr="00FE723B">
        <w:trPr>
          <w:trHeight w:val="498"/>
        </w:trPr>
        <w:tc>
          <w:tcPr>
            <w:tcW w:w="8500" w:type="dxa"/>
            <w:gridSpan w:val="2"/>
          </w:tcPr>
          <w:p w14:paraId="6B941836" w14:textId="6DAD7153" w:rsidR="00FE723B" w:rsidRDefault="00FE723B" w:rsidP="00FE723B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Löschkonzept ist im System produktiv umgesetzt.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2B71B213" w14:textId="4408A39A" w:rsidR="00FE723B" w:rsidRDefault="008F381D" w:rsidP="00FE723B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spacing w:val="-4"/>
                <w:sz w:val="28"/>
                <w:szCs w:val="20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888302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28648195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428648195"/>
              </w:sdtContent>
            </w:sdt>
          </w:p>
        </w:tc>
      </w:tr>
      <w:tr w:rsidR="00FE723B" w14:paraId="40D57064" w14:textId="77777777" w:rsidTr="00FE723B">
        <w:trPr>
          <w:trHeight w:val="498"/>
        </w:trPr>
        <w:tc>
          <w:tcPr>
            <w:tcW w:w="8500" w:type="dxa"/>
            <w:gridSpan w:val="2"/>
          </w:tcPr>
          <w:p w14:paraId="03D87689" w14:textId="70BA3045" w:rsidR="00FE723B" w:rsidRPr="00510460" w:rsidRDefault="00FE723B" w:rsidP="00FE723B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proofErr w:type="spellStart"/>
            <w:r>
              <w:rPr>
                <w:rFonts w:eastAsia="Calibri" w:cs="Arial"/>
                <w:sz w:val="21"/>
                <w:szCs w:val="21"/>
              </w:rPr>
              <w:t>Opt</w:t>
            </w:r>
            <w:proofErr w:type="spellEnd"/>
            <w:r>
              <w:rPr>
                <w:rFonts w:eastAsia="Calibri" w:cs="Arial"/>
                <w:sz w:val="21"/>
                <w:szCs w:val="21"/>
              </w:rPr>
              <w:t>-in/</w:t>
            </w:r>
            <w:proofErr w:type="spellStart"/>
            <w:r>
              <w:rPr>
                <w:rFonts w:eastAsia="Calibri" w:cs="Arial"/>
                <w:sz w:val="21"/>
                <w:szCs w:val="21"/>
              </w:rPr>
              <w:t>Opt</w:t>
            </w:r>
            <w:proofErr w:type="spellEnd"/>
            <w:r>
              <w:rPr>
                <w:rFonts w:eastAsia="Calibri" w:cs="Arial"/>
                <w:sz w:val="21"/>
                <w:szCs w:val="21"/>
              </w:rPr>
              <w:t>-out-Dokumentation ist im System produktiv umgesetzt.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22480ADC" w14:textId="4DD8F948" w:rsidR="00FE723B" w:rsidRDefault="008F381D" w:rsidP="00FE723B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102609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00867649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800867649"/>
              </w:sdtContent>
            </w:sdt>
          </w:p>
        </w:tc>
      </w:tr>
      <w:tr w:rsidR="00FE723B" w14:paraId="1B8B91BF" w14:textId="77777777" w:rsidTr="00FE723B">
        <w:trPr>
          <w:trHeight w:val="498"/>
        </w:trPr>
        <w:tc>
          <w:tcPr>
            <w:tcW w:w="8500" w:type="dxa"/>
            <w:gridSpan w:val="2"/>
          </w:tcPr>
          <w:p w14:paraId="5617BD49" w14:textId="73D99F2E" w:rsidR="00FE723B" w:rsidRPr="00510460" w:rsidRDefault="00FE723B" w:rsidP="00FE723B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Auskunftsrecht nach Art. 15 DSGVO ist im System produktiv umgesetzt.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67C56A4A" w14:textId="02E52599" w:rsidR="00FE723B" w:rsidRDefault="008F381D" w:rsidP="00FE723B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801118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40239014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640239014"/>
              </w:sdtContent>
            </w:sdt>
          </w:p>
        </w:tc>
      </w:tr>
    </w:tbl>
    <w:p w14:paraId="04807D23" w14:textId="76A5FBE4" w:rsidR="00510460" w:rsidRPr="00510460" w:rsidRDefault="00510460" w:rsidP="000440CC">
      <w:pPr>
        <w:jc w:val="both"/>
        <w:rPr>
          <w:rFonts w:cs="Arial"/>
          <w:i/>
          <w:iCs/>
          <w:sz w:val="22"/>
          <w:szCs w:val="22"/>
        </w:rPr>
      </w:pPr>
      <w:r>
        <w:rPr>
          <w:rFonts w:cs="Arial"/>
          <w:i/>
          <w:iCs/>
          <w:sz w:val="22"/>
          <w:szCs w:val="22"/>
        </w:rPr>
        <w:t>Alle drei Punkte müssen bestätigt werden. IDOS behält sich vor, die genannte Referenz zu kontaktieren.</w:t>
      </w:r>
    </w:p>
    <w:p w14:paraId="68A07672" w14:textId="77777777" w:rsidR="00652D8C" w:rsidRDefault="00652D8C" w:rsidP="000440CC">
      <w:pPr>
        <w:jc w:val="both"/>
        <w:rPr>
          <w:rFonts w:cs="Arial"/>
          <w:sz w:val="22"/>
          <w:szCs w:val="22"/>
        </w:rPr>
      </w:pPr>
    </w:p>
    <w:p w14:paraId="332E2200" w14:textId="258C0645" w:rsidR="00FE723B" w:rsidRPr="00FE723B" w:rsidRDefault="00FE723B" w:rsidP="00FE723B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lastRenderedPageBreak/>
        <w:t>Erklärung zum Hosting-Standort (gemäß TN-07)</w:t>
      </w:r>
    </w:p>
    <w:p w14:paraId="7961E516" w14:textId="77777777" w:rsidR="00FE723B" w:rsidRDefault="00FE723B" w:rsidP="000440CC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8500"/>
        <w:gridCol w:w="567"/>
      </w:tblGrid>
      <w:tr w:rsidR="00FE723B" w14:paraId="549037F5" w14:textId="77777777" w:rsidTr="00AF7F33">
        <w:trPr>
          <w:trHeight w:val="498"/>
        </w:trPr>
        <w:tc>
          <w:tcPr>
            <w:tcW w:w="8500" w:type="dxa"/>
          </w:tcPr>
          <w:p w14:paraId="7A392DFF" w14:textId="633011AE" w:rsidR="00FE723B" w:rsidRPr="00510460" w:rsidRDefault="00FE723B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Der Anbieter bestätigt, dass das Hosting ausschließlich innerhalb des Europäischen Wirtschaftsraums (EWR) erfolgt.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7EA6802D" w14:textId="77777777" w:rsidR="00FE723B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631324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43353913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343353913"/>
              </w:sdtContent>
            </w:sdt>
          </w:p>
        </w:tc>
      </w:tr>
    </w:tbl>
    <w:p w14:paraId="4656059A" w14:textId="77777777" w:rsidR="00FE723B" w:rsidRDefault="00FE723B" w:rsidP="000440CC">
      <w:pPr>
        <w:jc w:val="both"/>
        <w:rPr>
          <w:rFonts w:cs="Arial"/>
          <w:sz w:val="22"/>
          <w:szCs w:val="22"/>
        </w:rPr>
      </w:pPr>
    </w:p>
    <w:p w14:paraId="44FF7B67" w14:textId="0A66C0FA" w:rsidR="00FE723B" w:rsidRDefault="00FE723B" w:rsidP="000440CC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80197" w:rsidRPr="00956264" w14:paraId="4DABFB5C" w14:textId="77777777" w:rsidTr="00AF7F33">
        <w:tc>
          <w:tcPr>
            <w:tcW w:w="3964" w:type="dxa"/>
          </w:tcPr>
          <w:p w14:paraId="568C2182" w14:textId="347CAEB2" w:rsidR="00880197" w:rsidRDefault="00880197" w:rsidP="00880197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Name des Rechenzentrumsbetreibers: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58EE6BD7" w14:textId="4AD62D7B" w:rsidR="00880197" w:rsidRDefault="00880197" w:rsidP="00880197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818481723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818481723"/>
          </w:p>
        </w:tc>
      </w:tr>
      <w:tr w:rsidR="00880197" w:rsidRPr="00956264" w14:paraId="36B27FB0" w14:textId="77777777" w:rsidTr="00AF7F33">
        <w:tc>
          <w:tcPr>
            <w:tcW w:w="3964" w:type="dxa"/>
          </w:tcPr>
          <w:p w14:paraId="750B51A3" w14:textId="2F21C0C2" w:rsidR="00880197" w:rsidRPr="00523B56" w:rsidRDefault="00880197" w:rsidP="00880197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Land</w:t>
            </w:r>
            <w:r w:rsidR="00CD3D84">
              <w:rPr>
                <w:rFonts w:cs="Arial"/>
                <w:sz w:val="21"/>
                <w:szCs w:val="21"/>
              </w:rPr>
              <w:t>/Länder</w:t>
            </w:r>
            <w:r>
              <w:rPr>
                <w:rFonts w:cs="Arial"/>
                <w:sz w:val="21"/>
                <w:szCs w:val="21"/>
              </w:rPr>
              <w:t>, in dem</w:t>
            </w:r>
            <w:r w:rsidR="00B365D9">
              <w:rPr>
                <w:rFonts w:cs="Arial"/>
                <w:sz w:val="21"/>
                <w:szCs w:val="21"/>
              </w:rPr>
              <w:t>/denen</w:t>
            </w:r>
            <w:r>
              <w:rPr>
                <w:rFonts w:cs="Arial"/>
                <w:sz w:val="21"/>
                <w:szCs w:val="21"/>
              </w:rPr>
              <w:t xml:space="preserve"> das Rechenzentrum steht: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4E47E1E9" w14:textId="77777777" w:rsidR="00880197" w:rsidRPr="00956264" w:rsidRDefault="00880197" w:rsidP="00880197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1129017569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129017569"/>
          </w:p>
        </w:tc>
      </w:tr>
      <w:tr w:rsidR="00880197" w14:paraId="16DF1E3C" w14:textId="77777777" w:rsidTr="00AF7F33">
        <w:trPr>
          <w:trHeight w:val="498"/>
        </w:trPr>
        <w:tc>
          <w:tcPr>
            <w:tcW w:w="3964" w:type="dxa"/>
          </w:tcPr>
          <w:p w14:paraId="78D946D2" w14:textId="7F98A027" w:rsidR="00880197" w:rsidRDefault="00880197" w:rsidP="00880197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Genaue</w:t>
            </w:r>
            <w:r w:rsidR="00B365D9">
              <w:rPr>
                <w:rFonts w:cs="Arial"/>
                <w:sz w:val="21"/>
                <w:szCs w:val="21"/>
              </w:rPr>
              <w:t>/</w:t>
            </w:r>
            <w:r>
              <w:rPr>
                <w:rFonts w:cs="Arial"/>
                <w:sz w:val="21"/>
                <w:szCs w:val="21"/>
              </w:rPr>
              <w:t>r Standort</w:t>
            </w:r>
            <w:r w:rsidR="00B365D9">
              <w:rPr>
                <w:rFonts w:cs="Arial"/>
                <w:sz w:val="21"/>
                <w:szCs w:val="21"/>
              </w:rPr>
              <w:t>/</w:t>
            </w:r>
            <w:r w:rsidR="00CD3D84">
              <w:rPr>
                <w:rFonts w:cs="Arial"/>
                <w:sz w:val="21"/>
                <w:szCs w:val="21"/>
              </w:rPr>
              <w:t>e</w:t>
            </w:r>
            <w:r>
              <w:rPr>
                <w:rFonts w:cs="Arial"/>
                <w:sz w:val="21"/>
                <w:szCs w:val="21"/>
              </w:rPr>
              <w:t xml:space="preserve"> (Stadt</w:t>
            </w:r>
            <w:r w:rsidR="00CD3D84">
              <w:rPr>
                <w:rFonts w:cs="Arial"/>
                <w:sz w:val="21"/>
                <w:szCs w:val="21"/>
              </w:rPr>
              <w:t>/Städte</w:t>
            </w:r>
            <w:r>
              <w:rPr>
                <w:rFonts w:cs="Arial"/>
                <w:sz w:val="21"/>
                <w:szCs w:val="21"/>
              </w:rPr>
              <w:t>) des Rechenzentrums (optional):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427ED5DC" w14:textId="77777777" w:rsidR="00880197" w:rsidRDefault="00880197" w:rsidP="00880197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2046511989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2046511989"/>
          </w:p>
        </w:tc>
      </w:tr>
    </w:tbl>
    <w:p w14:paraId="3876F82E" w14:textId="77777777" w:rsidR="00FE723B" w:rsidRDefault="00FE723B" w:rsidP="000440CC">
      <w:pPr>
        <w:jc w:val="both"/>
        <w:rPr>
          <w:rFonts w:cs="Arial"/>
          <w:sz w:val="22"/>
          <w:szCs w:val="22"/>
        </w:rPr>
      </w:pPr>
    </w:p>
    <w:p w14:paraId="0F9630C0" w14:textId="77777777" w:rsidR="00652D8C" w:rsidRDefault="00652D8C" w:rsidP="000440CC">
      <w:pPr>
        <w:jc w:val="both"/>
        <w:rPr>
          <w:rFonts w:cs="Arial"/>
          <w:sz w:val="22"/>
          <w:szCs w:val="22"/>
        </w:rPr>
      </w:pPr>
    </w:p>
    <w:p w14:paraId="43287BD5" w14:textId="067A16FE" w:rsidR="00B40D57" w:rsidRPr="00B40D57" w:rsidRDefault="00B40D57" w:rsidP="00B40D57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Nachweis Informationssicherheitszertifizierung (gemäß TN-08)</w:t>
      </w:r>
    </w:p>
    <w:p w14:paraId="7366A493" w14:textId="77777777" w:rsidR="00FE723B" w:rsidRDefault="00FE723B" w:rsidP="000440CC">
      <w:pPr>
        <w:jc w:val="both"/>
        <w:rPr>
          <w:rFonts w:cs="Arial"/>
          <w:sz w:val="22"/>
          <w:szCs w:val="22"/>
        </w:rPr>
      </w:pPr>
    </w:p>
    <w:p w14:paraId="33FC3D31" w14:textId="3CF2AA8A" w:rsidR="00B40D57" w:rsidRDefault="00EE74B3" w:rsidP="000440CC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Mindestens eine der folgenden Zertifizierungen muss für den Betrieb der Hosting-Infrastruktur vorliegen, auf der die IDOS-Daten gespeichert und verarbeitet werden.</w:t>
      </w:r>
    </w:p>
    <w:p w14:paraId="17F70626" w14:textId="77777777" w:rsidR="00EE74B3" w:rsidRDefault="00EE74B3" w:rsidP="000440CC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EE74B3" w14:paraId="39E6980C" w14:textId="77777777" w:rsidTr="00EE74B3">
        <w:trPr>
          <w:trHeight w:val="498"/>
        </w:trPr>
        <w:tc>
          <w:tcPr>
            <w:tcW w:w="3964" w:type="dxa"/>
          </w:tcPr>
          <w:p w14:paraId="0359A700" w14:textId="2E5B5DE3" w:rsidR="00EE74B3" w:rsidRPr="00510460" w:rsidRDefault="00EE74B3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ISO 27001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2168508B" w14:textId="54B70C83" w:rsidR="00EE74B3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13707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98431635" w:edGrp="everyone"/>
                <w:r w:rsidR="00633878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398431635"/>
              </w:sdtContent>
            </w:sdt>
          </w:p>
        </w:tc>
      </w:tr>
      <w:tr w:rsidR="00EE74B3" w14:paraId="18BC0C0C" w14:textId="77777777" w:rsidTr="00AF7F33">
        <w:tc>
          <w:tcPr>
            <w:tcW w:w="3964" w:type="dxa"/>
          </w:tcPr>
          <w:p w14:paraId="31BCB4E3" w14:textId="610C19AC" w:rsidR="00EE74B3" w:rsidRDefault="00EE74B3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Zertifizierungsstelle: 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2F743904" w14:textId="77777777" w:rsidR="00EE74B3" w:rsidRDefault="00EE74B3" w:rsidP="00AF7F33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1928090181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928090181"/>
          </w:p>
        </w:tc>
      </w:tr>
      <w:tr w:rsidR="00EE74B3" w:rsidRPr="00956264" w14:paraId="2FC380A0" w14:textId="77777777" w:rsidTr="00AF7F33">
        <w:tc>
          <w:tcPr>
            <w:tcW w:w="3964" w:type="dxa"/>
          </w:tcPr>
          <w:p w14:paraId="0126E7AE" w14:textId="10120DC2" w:rsidR="00EE74B3" w:rsidRPr="00523B56" w:rsidRDefault="00EE74B3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Gültig bis: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4C929DFB" w14:textId="77777777" w:rsidR="00EE74B3" w:rsidRPr="00956264" w:rsidRDefault="00EE74B3" w:rsidP="00AF7F33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768612991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768612991"/>
          </w:p>
        </w:tc>
      </w:tr>
      <w:tr w:rsidR="00EE74B3" w14:paraId="506D36C3" w14:textId="77777777" w:rsidTr="00AF7F33">
        <w:trPr>
          <w:trHeight w:val="498"/>
        </w:trPr>
        <w:tc>
          <w:tcPr>
            <w:tcW w:w="3964" w:type="dxa"/>
          </w:tcPr>
          <w:p w14:paraId="7A2A4247" w14:textId="51B9F56A" w:rsidR="00EE74B3" w:rsidRDefault="00EE74B3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Zertifizierter Geltungsbereich (</w:t>
            </w:r>
            <w:proofErr w:type="spellStart"/>
            <w:r>
              <w:rPr>
                <w:rFonts w:cs="Arial"/>
                <w:sz w:val="21"/>
                <w:szCs w:val="21"/>
              </w:rPr>
              <w:t>Scope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) — bitte bestätigen, dass das Hosting der IDOS-Lösung vom </w:t>
            </w:r>
            <w:proofErr w:type="spellStart"/>
            <w:r>
              <w:rPr>
                <w:rFonts w:cs="Arial"/>
                <w:sz w:val="21"/>
                <w:szCs w:val="21"/>
              </w:rPr>
              <w:t>Scope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 abgedeckt ist: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6F9B5DD1" w14:textId="77777777" w:rsidR="00EE74B3" w:rsidRDefault="00EE74B3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555378418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permEnd w:id="555378418"/>
            <w:r>
              <w:rPr>
                <w:rFonts w:cs="Arial"/>
                <w:spacing w:val="-4"/>
                <w:sz w:val="28"/>
                <w:szCs w:val="20"/>
              </w:rPr>
              <w:br/>
            </w:r>
          </w:p>
          <w:p w14:paraId="423D9AEC" w14:textId="09297E73" w:rsidR="00EE74B3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182593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23596542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623596542"/>
              </w:sdtContent>
            </w:sdt>
            <w:r w:rsidR="00C36309">
              <w:rPr>
                <w:rFonts w:eastAsia="Calibri" w:cs="Arial"/>
                <w:sz w:val="21"/>
                <w:szCs w:val="21"/>
              </w:rPr>
              <w:t xml:space="preserve"> Ja, Hosting ist abgedeckt.</w:t>
            </w:r>
          </w:p>
        </w:tc>
      </w:tr>
    </w:tbl>
    <w:p w14:paraId="15DCCA37" w14:textId="77777777" w:rsidR="00EE74B3" w:rsidRDefault="00EE74B3" w:rsidP="000440CC">
      <w:pPr>
        <w:jc w:val="both"/>
        <w:rPr>
          <w:rFonts w:cs="Arial"/>
          <w:sz w:val="22"/>
          <w:szCs w:val="22"/>
        </w:rPr>
      </w:pPr>
    </w:p>
    <w:p w14:paraId="15D434E6" w14:textId="77777777" w:rsidR="00B40D57" w:rsidRDefault="00B40D57" w:rsidP="000440CC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EE74B3" w14:paraId="1BDBAEFE" w14:textId="77777777" w:rsidTr="00AF7F33">
        <w:trPr>
          <w:trHeight w:val="498"/>
        </w:trPr>
        <w:tc>
          <w:tcPr>
            <w:tcW w:w="3964" w:type="dxa"/>
          </w:tcPr>
          <w:p w14:paraId="14509256" w14:textId="18C835B4" w:rsidR="00EE74B3" w:rsidRPr="00510460" w:rsidRDefault="00EE74B3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BSI C5:2020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720A9AA5" w14:textId="77777777" w:rsidR="00EE74B3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1447511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15081789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415081789"/>
              </w:sdtContent>
            </w:sdt>
          </w:p>
        </w:tc>
      </w:tr>
      <w:tr w:rsidR="00EE74B3" w14:paraId="0A0DD1EC" w14:textId="77777777" w:rsidTr="00AF7F33">
        <w:tc>
          <w:tcPr>
            <w:tcW w:w="3964" w:type="dxa"/>
          </w:tcPr>
          <w:p w14:paraId="55D51446" w14:textId="77777777" w:rsidR="00EE74B3" w:rsidRDefault="00EE74B3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Zertifizierungsstelle: 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6A779EA3" w14:textId="77777777" w:rsidR="00EE74B3" w:rsidRDefault="00EE74B3" w:rsidP="00AF7F33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792808153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792808153"/>
          </w:p>
        </w:tc>
      </w:tr>
      <w:tr w:rsidR="00EE74B3" w:rsidRPr="00956264" w14:paraId="58D8B0A2" w14:textId="77777777" w:rsidTr="00AF7F33">
        <w:tc>
          <w:tcPr>
            <w:tcW w:w="3964" w:type="dxa"/>
          </w:tcPr>
          <w:p w14:paraId="4F3B0421" w14:textId="77777777" w:rsidR="00EE74B3" w:rsidRPr="00523B56" w:rsidRDefault="00EE74B3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Gültig bis: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261A4513" w14:textId="77777777" w:rsidR="00EE74B3" w:rsidRPr="00956264" w:rsidRDefault="00EE74B3" w:rsidP="00AF7F33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750126537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750126537"/>
          </w:p>
        </w:tc>
      </w:tr>
      <w:tr w:rsidR="00EE74B3" w14:paraId="5FEB9A9B" w14:textId="77777777" w:rsidTr="00AF7F33">
        <w:trPr>
          <w:trHeight w:val="498"/>
        </w:trPr>
        <w:tc>
          <w:tcPr>
            <w:tcW w:w="3964" w:type="dxa"/>
          </w:tcPr>
          <w:p w14:paraId="0BFD22AD" w14:textId="7FD5F64E" w:rsidR="00EE74B3" w:rsidRDefault="00EE74B3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Zertifizierter Geltungsbereich (</w:t>
            </w:r>
            <w:proofErr w:type="spellStart"/>
            <w:r>
              <w:rPr>
                <w:rFonts w:cs="Arial"/>
                <w:sz w:val="21"/>
                <w:szCs w:val="21"/>
              </w:rPr>
              <w:t>Scope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) — bitte bestätigen, dass das Hosting der IDOS-Lösung vom </w:t>
            </w:r>
            <w:proofErr w:type="spellStart"/>
            <w:r>
              <w:rPr>
                <w:rFonts w:cs="Arial"/>
                <w:sz w:val="21"/>
                <w:szCs w:val="21"/>
              </w:rPr>
              <w:t>Scope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 abgedeckt ist: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14:paraId="548DB3D3" w14:textId="77777777" w:rsidR="00EE74B3" w:rsidRDefault="00EE74B3" w:rsidP="00EE74B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permStart w:id="1823957341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permEnd w:id="1823957341"/>
            <w:r>
              <w:rPr>
                <w:rFonts w:cs="Arial"/>
                <w:spacing w:val="-4"/>
                <w:sz w:val="28"/>
                <w:szCs w:val="20"/>
              </w:rPr>
              <w:br/>
            </w:r>
          </w:p>
          <w:p w14:paraId="092808F0" w14:textId="5B388170" w:rsidR="00EE74B3" w:rsidRDefault="008F381D" w:rsidP="00EE74B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1141571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64731460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164731460"/>
              </w:sdtContent>
            </w:sdt>
            <w:r w:rsidR="00C36309">
              <w:rPr>
                <w:rFonts w:eastAsia="Calibri" w:cs="Arial"/>
                <w:sz w:val="21"/>
                <w:szCs w:val="21"/>
              </w:rPr>
              <w:t xml:space="preserve"> Ja, Hosting ist abgedeckt.</w:t>
            </w:r>
          </w:p>
        </w:tc>
      </w:tr>
    </w:tbl>
    <w:p w14:paraId="17FD7BC7" w14:textId="77777777" w:rsidR="00B40D57" w:rsidRDefault="00B40D57" w:rsidP="000440CC">
      <w:pPr>
        <w:jc w:val="both"/>
        <w:rPr>
          <w:rFonts w:cs="Arial"/>
          <w:sz w:val="22"/>
          <w:szCs w:val="22"/>
        </w:rPr>
      </w:pPr>
    </w:p>
    <w:p w14:paraId="0AB64CCE" w14:textId="7922B465" w:rsidR="00BA1847" w:rsidRDefault="00BA1847" w:rsidP="00BA1847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Zertifikatskopie ist einzureichen:</w:t>
      </w:r>
    </w:p>
    <w:p w14:paraId="1F7CD1E0" w14:textId="62697471" w:rsidR="00BA1847" w:rsidRPr="00B71FC0" w:rsidRDefault="00BA1847" w:rsidP="00B71FC0">
      <w:pPr>
        <w:pBdr>
          <w:bottom w:val="single" w:sz="4" w:space="1" w:color="auto"/>
        </w:pBdr>
        <w:shd w:val="clear" w:color="auto" w:fill="B8CCE4" w:themeFill="accent1" w:themeFillTint="66"/>
        <w:autoSpaceDE w:val="0"/>
        <w:spacing w:before="120"/>
        <w:jc w:val="both"/>
        <w:rPr>
          <w:rFonts w:cs="Arial"/>
          <w:spacing w:val="-4"/>
          <w:sz w:val="28"/>
          <w:szCs w:val="20"/>
        </w:rPr>
      </w:pPr>
      <w:r>
        <w:rPr>
          <w:rFonts w:cs="Arial"/>
          <w:sz w:val="22"/>
          <w:szCs w:val="22"/>
        </w:rPr>
        <w:t xml:space="preserve">Dateiname: </w:t>
      </w:r>
      <w:permStart w:id="720188253" w:edGrp="everyone"/>
      <w:r>
        <w:rPr>
          <w:rFonts w:cs="Arial"/>
          <w:spacing w:val="-4"/>
          <w:sz w:val="28"/>
          <w:szCs w:val="20"/>
        </w:rPr>
        <w:t xml:space="preserve">     </w:t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</w:r>
      <w:r>
        <w:rPr>
          <w:rFonts w:cs="Arial"/>
          <w:spacing w:val="-4"/>
          <w:sz w:val="28"/>
          <w:szCs w:val="20"/>
        </w:rPr>
        <w:tab/>
        <w:t xml:space="preserve">      </w:t>
      </w:r>
      <w:permEnd w:id="720188253"/>
    </w:p>
    <w:p w14:paraId="06BEE227" w14:textId="15B5D53F" w:rsidR="0030270E" w:rsidRPr="0030270E" w:rsidRDefault="0030270E" w:rsidP="0030270E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lastRenderedPageBreak/>
        <w:t>Dokumentation Datenformate und API (gemäß TN-09)</w:t>
      </w:r>
    </w:p>
    <w:p w14:paraId="6DD3327A" w14:textId="77777777" w:rsidR="0030270E" w:rsidRDefault="0030270E" w:rsidP="000440CC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964"/>
        <w:gridCol w:w="4536"/>
        <w:gridCol w:w="567"/>
      </w:tblGrid>
      <w:tr w:rsidR="0030270E" w14:paraId="627E8CA1" w14:textId="77777777" w:rsidTr="0030270E">
        <w:trPr>
          <w:trHeight w:val="498"/>
        </w:trPr>
        <w:tc>
          <w:tcPr>
            <w:tcW w:w="8500" w:type="dxa"/>
            <w:gridSpan w:val="2"/>
          </w:tcPr>
          <w:p w14:paraId="1AC654F2" w14:textId="423FF511" w:rsidR="0030270E" w:rsidRPr="00510460" w:rsidRDefault="0030270E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Der Anbieter bestätigt, dass eine vollständige Dokumentation aller genutzten Datenformate, Feldstrukturen und API-Schnittstellen vorliegt.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45B5976A" w14:textId="22F0B1A7" w:rsidR="0030270E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58606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23944155" w:edGrp="everyone"/>
                <w:r w:rsidR="00AE4376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123944155"/>
              </w:sdtContent>
            </w:sdt>
          </w:p>
        </w:tc>
      </w:tr>
      <w:tr w:rsidR="0030270E" w14:paraId="3B9DEB58" w14:textId="77777777" w:rsidTr="0030270E">
        <w:tc>
          <w:tcPr>
            <w:tcW w:w="3964" w:type="dxa"/>
          </w:tcPr>
          <w:p w14:paraId="2BE5F580" w14:textId="3D1E0E74" w:rsidR="0030270E" w:rsidRDefault="0030270E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Bitte geben Sie an, wo die Dokumentation aktuell einsehbar ist oder in welcher Form sie bereitgestellt wird (z.B. URL, Dateianlage, auf Anfrage): </w:t>
            </w:r>
          </w:p>
        </w:tc>
        <w:tc>
          <w:tcPr>
            <w:tcW w:w="5103" w:type="dxa"/>
            <w:gridSpan w:val="2"/>
            <w:shd w:val="clear" w:color="auto" w:fill="B8CCE4" w:themeFill="accent1" w:themeFillTint="66"/>
            <w:vAlign w:val="center"/>
          </w:tcPr>
          <w:p w14:paraId="3007F064" w14:textId="77777777" w:rsidR="0030270E" w:rsidRDefault="0030270E" w:rsidP="00AF7F33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1405315367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405315367"/>
          </w:p>
        </w:tc>
      </w:tr>
    </w:tbl>
    <w:p w14:paraId="11C4D183" w14:textId="77777777" w:rsidR="0030270E" w:rsidRDefault="0030270E" w:rsidP="000440CC">
      <w:pPr>
        <w:jc w:val="both"/>
        <w:rPr>
          <w:rFonts w:cs="Arial"/>
          <w:sz w:val="22"/>
          <w:szCs w:val="22"/>
        </w:rPr>
      </w:pPr>
    </w:p>
    <w:p w14:paraId="0D5FCA26" w14:textId="77777777" w:rsidR="00B71FC0" w:rsidRDefault="00B71FC0" w:rsidP="000440CC">
      <w:pPr>
        <w:jc w:val="both"/>
        <w:rPr>
          <w:rFonts w:cs="Arial"/>
          <w:sz w:val="22"/>
          <w:szCs w:val="22"/>
        </w:rPr>
      </w:pPr>
    </w:p>
    <w:p w14:paraId="7585FDB9" w14:textId="2AE2BDD6" w:rsidR="0030270E" w:rsidRPr="00F57795" w:rsidRDefault="0030270E" w:rsidP="0030270E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Erklärung zur technischen Offenheit (gemäß TN-10)</w:t>
      </w:r>
    </w:p>
    <w:p w14:paraId="360076AE" w14:textId="77777777" w:rsidR="0030270E" w:rsidRPr="0030270E" w:rsidRDefault="0030270E" w:rsidP="0030270E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531"/>
        <w:gridCol w:w="3969"/>
        <w:gridCol w:w="567"/>
      </w:tblGrid>
      <w:tr w:rsidR="0030270E" w14:paraId="0B502036" w14:textId="77777777" w:rsidTr="00AF7F33">
        <w:trPr>
          <w:trHeight w:val="498"/>
        </w:trPr>
        <w:tc>
          <w:tcPr>
            <w:tcW w:w="8500" w:type="dxa"/>
            <w:gridSpan w:val="2"/>
          </w:tcPr>
          <w:p w14:paraId="1931FDD4" w14:textId="75CC671E" w:rsidR="0030270E" w:rsidRPr="00510460" w:rsidRDefault="001112D3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Das System beinhaltet keine zwingenden Abhängigkeiten von nicht-dokumentierten, anbieterspezifischen Formaten und Diensten.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2DE37D71" w14:textId="77777777" w:rsidR="0030270E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391961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75874396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375874396"/>
              </w:sdtContent>
            </w:sdt>
          </w:p>
        </w:tc>
      </w:tr>
      <w:tr w:rsidR="0030270E" w14:paraId="7A4A6532" w14:textId="77777777" w:rsidTr="000E539D">
        <w:tc>
          <w:tcPr>
            <w:tcW w:w="4531" w:type="dxa"/>
          </w:tcPr>
          <w:p w14:paraId="1BF06806" w14:textId="7DD424E5" w:rsidR="0030270E" w:rsidRDefault="000E539D" w:rsidP="00AF7F33">
            <w:pPr>
              <w:autoSpaceDE w:val="0"/>
              <w:autoSpaceDN w:val="0"/>
              <w:adjustRightInd w:val="0"/>
              <w:spacing w:before="60" w:after="60" w:line="32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Bitte legen sie eine vollständige Liste oder Dokumentation der eingesetzten Schnittstellen und Datenformate (z.B. API-Dokumentation, technisches Datenblatt) vor oder teilen Sie uns die URL zur öffentlich zugänglichen Dokumentation mit. </w:t>
            </w:r>
            <w:r>
              <w:rPr>
                <w:rFonts w:cs="Arial"/>
                <w:sz w:val="21"/>
                <w:szCs w:val="21"/>
              </w:rPr>
              <w:br/>
            </w:r>
            <w:r>
              <w:rPr>
                <w:rFonts w:cs="Arial"/>
                <w:sz w:val="21"/>
                <w:szCs w:val="21"/>
              </w:rPr>
              <w:br/>
              <w:t>Name der Anlage oder URL</w:t>
            </w:r>
            <w:r>
              <w:rPr>
                <w:rFonts w:cs="Arial"/>
                <w:b/>
                <w:bCs/>
                <w:sz w:val="21"/>
                <w:szCs w:val="21"/>
              </w:rPr>
              <w:t>:</w:t>
            </w:r>
            <w:r>
              <w:rPr>
                <w:rFonts w:cs="Arial"/>
                <w:sz w:val="21"/>
                <w:szCs w:val="21"/>
              </w:rPr>
              <w:t xml:space="preserve"> </w:t>
            </w:r>
          </w:p>
        </w:tc>
        <w:tc>
          <w:tcPr>
            <w:tcW w:w="4536" w:type="dxa"/>
            <w:gridSpan w:val="2"/>
            <w:shd w:val="clear" w:color="auto" w:fill="B8CCE4" w:themeFill="accent1" w:themeFillTint="66"/>
            <w:vAlign w:val="center"/>
          </w:tcPr>
          <w:p w14:paraId="70D36EB1" w14:textId="642976BB" w:rsidR="0030270E" w:rsidRDefault="000E539D" w:rsidP="000E539D">
            <w:pPr>
              <w:shd w:val="clear" w:color="auto" w:fill="B8CCE4" w:themeFill="accent1" w:themeFillTint="66"/>
              <w:autoSpaceDE w:val="0"/>
              <w:spacing w:before="120"/>
              <w:jc w:val="both"/>
              <w:rPr>
                <w:rFonts w:cs="Arial"/>
                <w:spacing w:val="-4"/>
                <w:sz w:val="28"/>
                <w:szCs w:val="20"/>
              </w:rPr>
            </w:pPr>
            <w:permStart w:id="1393436235" w:edGrp="everyone"/>
            <w:r>
              <w:rPr>
                <w:rFonts w:cs="Arial"/>
                <w:spacing w:val="-4"/>
                <w:sz w:val="28"/>
                <w:szCs w:val="20"/>
              </w:rPr>
              <w:t xml:space="preserve">                                            </w:t>
            </w:r>
            <w:r>
              <w:rPr>
                <w:rFonts w:cs="Arial"/>
                <w:spacing w:val="-4"/>
                <w:sz w:val="28"/>
                <w:szCs w:val="20"/>
              </w:rPr>
              <w:br/>
            </w:r>
            <w:permEnd w:id="1393436235"/>
          </w:p>
        </w:tc>
      </w:tr>
    </w:tbl>
    <w:p w14:paraId="754416F7" w14:textId="77777777" w:rsidR="0030270E" w:rsidRDefault="0030270E" w:rsidP="000440CC">
      <w:pPr>
        <w:jc w:val="both"/>
        <w:rPr>
          <w:rFonts w:cs="Arial"/>
          <w:sz w:val="22"/>
          <w:szCs w:val="22"/>
        </w:rPr>
      </w:pPr>
    </w:p>
    <w:p w14:paraId="445001E3" w14:textId="77777777" w:rsidR="00533414" w:rsidRDefault="00533414" w:rsidP="000440CC">
      <w:pPr>
        <w:jc w:val="both"/>
        <w:rPr>
          <w:rFonts w:cs="Arial"/>
          <w:sz w:val="22"/>
          <w:szCs w:val="22"/>
        </w:rPr>
      </w:pPr>
    </w:p>
    <w:p w14:paraId="61F198E5" w14:textId="087190A0" w:rsidR="00533414" w:rsidRPr="00533414" w:rsidRDefault="00533414" w:rsidP="00533414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Erklärung zur Vertragsstruktur (gemäß TN-11)</w:t>
      </w:r>
    </w:p>
    <w:p w14:paraId="1AC435D7" w14:textId="77777777" w:rsidR="0030270E" w:rsidRDefault="0030270E" w:rsidP="000440CC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8500"/>
        <w:gridCol w:w="567"/>
      </w:tblGrid>
      <w:tr w:rsidR="00533414" w14:paraId="483A994C" w14:textId="77777777" w:rsidTr="00533414">
        <w:trPr>
          <w:trHeight w:val="498"/>
        </w:trPr>
        <w:tc>
          <w:tcPr>
            <w:tcW w:w="8500" w:type="dxa"/>
          </w:tcPr>
          <w:p w14:paraId="2198806F" w14:textId="5FA31BC4" w:rsidR="00533414" w:rsidRPr="00510460" w:rsidRDefault="0053341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Der Anbieter bestätigt, dass das Angebot alle drei Kernmodule (Kontaktverwaltung, Mailingmanagement, Veranstaltungsmanagement) als integrierte Gesamtleistung umfasst.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7283E023" w14:textId="77777777" w:rsidR="00533414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93559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04875066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1004875066"/>
              </w:sdtContent>
            </w:sdt>
          </w:p>
        </w:tc>
      </w:tr>
      <w:tr w:rsidR="00533414" w14:paraId="24D2E1BD" w14:textId="77777777" w:rsidTr="00533414">
        <w:trPr>
          <w:trHeight w:val="498"/>
        </w:trPr>
        <w:tc>
          <w:tcPr>
            <w:tcW w:w="8500" w:type="dxa"/>
          </w:tcPr>
          <w:p w14:paraId="049CED70" w14:textId="1CAB6A9D" w:rsidR="00533414" w:rsidRPr="00533414" w:rsidRDefault="00533414" w:rsidP="00AF7F33">
            <w:pPr>
              <w:suppressAutoHyphens w:val="0"/>
              <w:autoSpaceDE w:val="0"/>
              <w:autoSpaceDN w:val="0"/>
              <w:adjustRightInd w:val="0"/>
              <w:spacing w:before="60" w:after="60" w:line="320" w:lineRule="atLeas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 xml:space="preserve">Der Anbieter bestätigt, dass </w:t>
            </w:r>
            <w:r w:rsidR="00AE4376">
              <w:rPr>
                <w:rFonts w:eastAsia="Calibri" w:cs="Arial"/>
                <w:sz w:val="21"/>
                <w:szCs w:val="21"/>
              </w:rPr>
              <w:t xml:space="preserve">das </w:t>
            </w:r>
            <w:r>
              <w:rPr>
                <w:rFonts w:eastAsia="Calibri" w:cs="Arial"/>
                <w:sz w:val="21"/>
                <w:szCs w:val="21"/>
              </w:rPr>
              <w:t>IDOS ausschließlich einen Vertragspartner und einen rechtlichen Ansprechpartner für die gesamte Leistung erhält. Eine Direktvertragsstruktur mit mehreren unabhängigen Anbietern ist ausgeschlossen.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14:paraId="134DA580" w14:textId="5E165B04" w:rsidR="00533414" w:rsidRDefault="008F381D" w:rsidP="00AF7F33">
            <w:pPr>
              <w:autoSpaceDE w:val="0"/>
              <w:autoSpaceDN w:val="0"/>
              <w:adjustRightInd w:val="0"/>
              <w:spacing w:line="320" w:lineRule="atLeast"/>
              <w:rPr>
                <w:rFonts w:eastAsia="Calibri" w:cs="Arial"/>
                <w:sz w:val="21"/>
                <w:szCs w:val="21"/>
              </w:rPr>
            </w:pPr>
            <w:sdt>
              <w:sdtPr>
                <w:rPr>
                  <w:rFonts w:eastAsia="Calibri" w:cs="Arial"/>
                  <w:sz w:val="21"/>
                  <w:szCs w:val="21"/>
                </w:rPr>
                <w:id w:val="-77517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674340" w:edGrp="everyone"/>
                <w:r w:rsidR="00C36309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  <w:permEnd w:id="20674340"/>
              </w:sdtContent>
            </w:sdt>
          </w:p>
        </w:tc>
      </w:tr>
    </w:tbl>
    <w:p w14:paraId="3DF4CEB8" w14:textId="75F94B17" w:rsidR="00B71FC0" w:rsidRDefault="00B71FC0" w:rsidP="000440CC">
      <w:pPr>
        <w:jc w:val="both"/>
        <w:rPr>
          <w:rFonts w:cs="Arial"/>
          <w:sz w:val="22"/>
          <w:szCs w:val="22"/>
        </w:rPr>
      </w:pPr>
    </w:p>
    <w:p w14:paraId="77C2B321" w14:textId="77777777" w:rsidR="00B71FC0" w:rsidRDefault="00B71FC0">
      <w:pPr>
        <w:suppressAutoHyphens w:val="0"/>
        <w:spacing w:after="200"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1A7AD991" w14:textId="77777777" w:rsidR="00B71FC0" w:rsidRDefault="00B71FC0" w:rsidP="000440CC">
      <w:pPr>
        <w:jc w:val="both"/>
        <w:rPr>
          <w:rFonts w:cs="Arial"/>
          <w:sz w:val="22"/>
          <w:szCs w:val="22"/>
        </w:rPr>
      </w:pPr>
    </w:p>
    <w:p w14:paraId="6B6CD47B" w14:textId="776EBDD5" w:rsidR="00941183" w:rsidRDefault="00FA584A">
      <w:pPr>
        <w:spacing w:before="360" w:after="240" w:line="280" w:lineRule="atLeast"/>
        <w:jc w:val="both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Teil B – Bewertungskriterien zur Rangfolgenbildung (TN-12 bis TN-16)</w:t>
      </w:r>
    </w:p>
    <w:p w14:paraId="49206626" w14:textId="4486FCA0" w:rsidR="00941183" w:rsidRDefault="00FA584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Die nachfolgenden Kriterien sind </w:t>
      </w:r>
      <w:r w:rsidR="000573BF">
        <w:rPr>
          <w:rFonts w:cs="Arial"/>
          <w:sz w:val="22"/>
          <w:szCs w:val="22"/>
        </w:rPr>
        <w:t>Rankingkriterien</w:t>
      </w:r>
      <w:r>
        <w:rPr>
          <w:rFonts w:cs="Arial"/>
          <w:sz w:val="22"/>
          <w:szCs w:val="22"/>
        </w:rPr>
        <w:t xml:space="preserve"> (</w:t>
      </w:r>
      <w:r w:rsidR="000573BF">
        <w:rPr>
          <w:rFonts w:cs="Arial"/>
          <w:sz w:val="22"/>
          <w:szCs w:val="22"/>
        </w:rPr>
        <w:t>E/</w:t>
      </w:r>
      <w:r>
        <w:rPr>
          <w:rFonts w:cs="Arial"/>
          <w:sz w:val="22"/>
          <w:szCs w:val="22"/>
        </w:rPr>
        <w:t xml:space="preserve">B) gemäß </w:t>
      </w:r>
      <w:r w:rsidR="009C0EF6">
        <w:rPr>
          <w:rFonts w:cs="Arial"/>
          <w:sz w:val="22"/>
          <w:szCs w:val="22"/>
        </w:rPr>
        <w:t xml:space="preserve">der </w:t>
      </w:r>
      <w:r>
        <w:rPr>
          <w:rFonts w:cs="Arial"/>
          <w:sz w:val="22"/>
          <w:szCs w:val="22"/>
        </w:rPr>
        <w:t>Bewertungsmatrix</w:t>
      </w:r>
      <w:r w:rsidR="000573BF">
        <w:rPr>
          <w:rFonts w:cs="Arial"/>
          <w:sz w:val="22"/>
          <w:szCs w:val="22"/>
        </w:rPr>
        <w:t xml:space="preserve"> Teilnahmewettbewerb (Anlage A</w:t>
      </w:r>
      <w:r w:rsidR="0008368A">
        <w:rPr>
          <w:rFonts w:cs="Arial"/>
          <w:sz w:val="22"/>
          <w:szCs w:val="22"/>
        </w:rPr>
        <w:t>.</w:t>
      </w:r>
      <w:r w:rsidR="000573BF">
        <w:rPr>
          <w:rFonts w:cs="Arial"/>
          <w:sz w:val="22"/>
          <w:szCs w:val="22"/>
        </w:rPr>
        <w:t>1)</w:t>
      </w:r>
      <w:r>
        <w:rPr>
          <w:rFonts w:cs="Arial"/>
          <w:sz w:val="22"/>
          <w:szCs w:val="22"/>
        </w:rPr>
        <w:t>. Sie werden mit Punkten bewertet und gewichtet. Bitte beantworten Sie die folgenden Punkte möglichst konkret und, wo gefordert, mit Nachweis.</w:t>
      </w:r>
    </w:p>
    <w:p w14:paraId="7AFB9632" w14:textId="77777777" w:rsidR="00941183" w:rsidRDefault="00941183">
      <w:pPr>
        <w:jc w:val="both"/>
        <w:rPr>
          <w:rFonts w:cs="Arial"/>
          <w:sz w:val="22"/>
          <w:szCs w:val="22"/>
        </w:rPr>
      </w:pPr>
    </w:p>
    <w:p w14:paraId="20BDE691" w14:textId="30D4C234" w:rsidR="00941183" w:rsidRDefault="00FA584A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Einschätzung zur Langzeitstabilität der Softwarebasis (gemäß TN-12) [</w:t>
      </w:r>
      <w:r w:rsidR="00D244F7">
        <w:rPr>
          <w:rFonts w:cs="Arial"/>
          <w:b/>
          <w:bCs/>
          <w:sz w:val="22"/>
          <w:szCs w:val="22"/>
        </w:rPr>
        <w:t>E/</w:t>
      </w:r>
      <w:r>
        <w:rPr>
          <w:rFonts w:cs="Arial"/>
          <w:b/>
          <w:bCs/>
          <w:sz w:val="22"/>
          <w:szCs w:val="22"/>
        </w:rPr>
        <w:t>B-Kriterium]</w:t>
      </w:r>
    </w:p>
    <w:p w14:paraId="3042F975" w14:textId="77777777" w:rsidR="00941183" w:rsidRDefault="00941183">
      <w:pPr>
        <w:jc w:val="both"/>
        <w:rPr>
          <w:rFonts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00"/>
        <w:gridCol w:w="7267"/>
      </w:tblGrid>
      <w:tr w:rsidR="00941183" w14:paraId="10C76E6F" w14:textId="77777777">
        <w:tc>
          <w:tcPr>
            <w:tcW w:w="9067" w:type="dxa"/>
            <w:gridSpan w:val="2"/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68BA80" w14:textId="77777777" w:rsidR="00941183" w:rsidRDefault="00FA584A">
            <w:pPr>
              <w:jc w:val="both"/>
            </w:pPr>
            <w:r>
              <w:rPr>
                <w:rFonts w:cs="Arial"/>
                <w:b/>
                <w:bCs/>
                <w:sz w:val="21"/>
                <w:szCs w:val="21"/>
              </w:rPr>
              <w:t xml:space="preserve">Der Anbieter liefert eine schriftliche Einschätzung zur Langzeitstabilität der eingesetzten Softwarebasis: Release-Frequenz, LTS-Strategie, Unternehmensstabilität und </w:t>
            </w:r>
            <w:proofErr w:type="spellStart"/>
            <w:r>
              <w:rPr>
                <w:rFonts w:cs="Arial"/>
                <w:b/>
                <w:bCs/>
                <w:sz w:val="21"/>
                <w:szCs w:val="21"/>
              </w:rPr>
              <w:t>Produktroadmap</w:t>
            </w:r>
            <w:proofErr w:type="spellEnd"/>
            <w:r>
              <w:rPr>
                <w:rFonts w:cs="Arial"/>
                <w:b/>
                <w:bCs/>
                <w:sz w:val="21"/>
                <w:szCs w:val="21"/>
              </w:rPr>
              <w:t xml:space="preserve">. Bei Open Source zusätzlich: Community-Aktivität, kommerzielle Trägerschaft oder </w:t>
            </w:r>
            <w:proofErr w:type="spellStart"/>
            <w:r>
              <w:rPr>
                <w:rFonts w:cs="Arial"/>
                <w:b/>
                <w:bCs/>
                <w:sz w:val="21"/>
                <w:szCs w:val="21"/>
              </w:rPr>
              <w:t>Foundation-Backing</w:t>
            </w:r>
            <w:proofErr w:type="spellEnd"/>
            <w:r>
              <w:rPr>
                <w:rFonts w:cs="Arial"/>
                <w:b/>
                <w:bCs/>
                <w:sz w:val="21"/>
                <w:szCs w:val="21"/>
              </w:rPr>
              <w:t>.</w:t>
            </w:r>
          </w:p>
        </w:tc>
      </w:tr>
      <w:tr w:rsidR="00941183" w14:paraId="3F8A9460" w14:textId="77777777" w:rsidTr="00B71FC0">
        <w:tc>
          <w:tcPr>
            <w:tcW w:w="18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E45910" w14:textId="77777777" w:rsidR="00941183" w:rsidRDefault="00FA584A">
            <w:permStart w:id="576216491" w:edGrp="everyone" w:colFirst="1" w:colLast="1"/>
            <w:r>
              <w:rPr>
                <w:rFonts w:cs="Arial"/>
                <w:b/>
                <w:bCs/>
                <w:sz w:val="21"/>
                <w:szCs w:val="21"/>
              </w:rPr>
              <w:t>Antwort des Anbieters:</w:t>
            </w:r>
          </w:p>
        </w:tc>
        <w:tc>
          <w:tcPr>
            <w:tcW w:w="7267" w:type="dxa"/>
            <w:shd w:val="clear" w:color="auto" w:fill="B8CCE4" w:themeFill="accent1" w:themeFillTint="6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399241" w14:textId="77777777" w:rsidR="00941183" w:rsidRDefault="00941183"/>
          <w:p w14:paraId="57ACA07A" w14:textId="77777777" w:rsidR="00941183" w:rsidRDefault="00941183"/>
          <w:p w14:paraId="1495527F" w14:textId="77777777" w:rsidR="00941183" w:rsidRDefault="00941183"/>
        </w:tc>
      </w:tr>
      <w:permEnd w:id="576216491"/>
    </w:tbl>
    <w:p w14:paraId="426AF03B" w14:textId="77777777" w:rsidR="00941183" w:rsidRDefault="00941183">
      <w:pPr>
        <w:jc w:val="both"/>
        <w:rPr>
          <w:rFonts w:cs="Arial"/>
          <w:sz w:val="22"/>
          <w:szCs w:val="22"/>
        </w:rPr>
      </w:pPr>
    </w:p>
    <w:p w14:paraId="1B8EDA9B" w14:textId="27E27927" w:rsidR="00941183" w:rsidRDefault="00FA584A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Erklärung zum Hosting-Standort Deutschland (gemäß TN-13) [</w:t>
      </w:r>
      <w:r w:rsidR="00D244F7">
        <w:rPr>
          <w:rFonts w:cs="Arial"/>
          <w:b/>
          <w:bCs/>
          <w:sz w:val="22"/>
          <w:szCs w:val="22"/>
        </w:rPr>
        <w:t>E/</w:t>
      </w:r>
      <w:r>
        <w:rPr>
          <w:rFonts w:cs="Arial"/>
          <w:b/>
          <w:bCs/>
          <w:sz w:val="22"/>
          <w:szCs w:val="22"/>
        </w:rPr>
        <w:t>B-Kriterium]</w:t>
      </w:r>
    </w:p>
    <w:p w14:paraId="5265379C" w14:textId="77777777" w:rsidR="00941183" w:rsidRDefault="00941183">
      <w:pPr>
        <w:jc w:val="both"/>
        <w:rPr>
          <w:rFonts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00"/>
        <w:gridCol w:w="7267"/>
      </w:tblGrid>
      <w:tr w:rsidR="00941183" w14:paraId="4F206FEC" w14:textId="77777777">
        <w:tc>
          <w:tcPr>
            <w:tcW w:w="9067" w:type="dxa"/>
            <w:gridSpan w:val="2"/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134A92" w14:textId="77777777" w:rsidR="00941183" w:rsidRDefault="00FA584A">
            <w:pPr>
              <w:jc w:val="both"/>
            </w:pPr>
            <w:r>
              <w:rPr>
                <w:rFonts w:cs="Arial"/>
                <w:b/>
                <w:bCs/>
                <w:sz w:val="21"/>
                <w:szCs w:val="21"/>
              </w:rPr>
              <w:t>Das Hosting soll innerhalb Deutschlands stattfinden.</w:t>
            </w:r>
          </w:p>
        </w:tc>
      </w:tr>
      <w:tr w:rsidR="00941183" w14:paraId="24039D85" w14:textId="77777777" w:rsidTr="00B71FC0">
        <w:tc>
          <w:tcPr>
            <w:tcW w:w="18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728302" w14:textId="77777777" w:rsidR="00941183" w:rsidRDefault="00FA584A">
            <w:permStart w:id="1139621553" w:edGrp="everyone" w:colFirst="1" w:colLast="1"/>
            <w:r>
              <w:rPr>
                <w:rFonts w:cs="Arial"/>
                <w:b/>
                <w:bCs/>
                <w:sz w:val="21"/>
                <w:szCs w:val="21"/>
              </w:rPr>
              <w:t>Antwort des Anbieters:</w:t>
            </w:r>
          </w:p>
        </w:tc>
        <w:tc>
          <w:tcPr>
            <w:tcW w:w="7267" w:type="dxa"/>
            <w:shd w:val="clear" w:color="auto" w:fill="B8CCE4" w:themeFill="accent1" w:themeFillTint="6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18A824" w14:textId="77777777" w:rsidR="00941183" w:rsidRDefault="00941183"/>
          <w:p w14:paraId="7AF71A55" w14:textId="77777777" w:rsidR="00941183" w:rsidRDefault="00941183"/>
          <w:p w14:paraId="74BA23FD" w14:textId="77777777" w:rsidR="00941183" w:rsidRDefault="00941183"/>
        </w:tc>
      </w:tr>
    </w:tbl>
    <w:permEnd w:id="1139621553"/>
    <w:p w14:paraId="39BEAD7E" w14:textId="2A8949D9" w:rsidR="00941183" w:rsidRDefault="00FA584A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Zusätzlich ist ein Vertragsnachweis als separate Anlage m</w:t>
      </w:r>
      <w:r w:rsidR="005376FC">
        <w:rPr>
          <w:i/>
          <w:iCs/>
          <w:sz w:val="22"/>
          <w:szCs w:val="22"/>
        </w:rPr>
        <w:t>ö</w:t>
      </w:r>
      <w:r>
        <w:rPr>
          <w:i/>
          <w:iCs/>
          <w:sz w:val="22"/>
          <w:szCs w:val="22"/>
        </w:rPr>
        <w:t>gl</w:t>
      </w:r>
      <w:r w:rsidR="005376FC">
        <w:rPr>
          <w:i/>
          <w:iCs/>
          <w:sz w:val="22"/>
          <w:szCs w:val="22"/>
        </w:rPr>
        <w:t>ich</w:t>
      </w:r>
      <w:r>
        <w:rPr>
          <w:i/>
          <w:iCs/>
          <w:sz w:val="22"/>
          <w:szCs w:val="22"/>
        </w:rPr>
        <w:t xml:space="preserve">. Bitte in </w:t>
      </w:r>
      <w:r w:rsidR="005376FC">
        <w:rPr>
          <w:i/>
          <w:iCs/>
          <w:sz w:val="22"/>
          <w:szCs w:val="22"/>
        </w:rPr>
        <w:t>der</w:t>
      </w:r>
      <w:r>
        <w:rPr>
          <w:i/>
          <w:iCs/>
          <w:sz w:val="22"/>
          <w:szCs w:val="22"/>
        </w:rPr>
        <w:t xml:space="preserve"> Antwort mit Dokumentenname/Anlage-Nummer nennen.</w:t>
      </w:r>
    </w:p>
    <w:p w14:paraId="63127AC3" w14:textId="77777777" w:rsidR="00941183" w:rsidRDefault="00941183">
      <w:pPr>
        <w:jc w:val="both"/>
        <w:rPr>
          <w:rFonts w:cs="Arial"/>
          <w:sz w:val="22"/>
          <w:szCs w:val="22"/>
        </w:rPr>
      </w:pPr>
    </w:p>
    <w:p w14:paraId="56FC6953" w14:textId="01AC11F0" w:rsidR="00941183" w:rsidRDefault="00FA584A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Erklärung zum energieeffizienten Rechenzentrumsbetrieb (gemäß TN-14) [</w:t>
      </w:r>
      <w:r w:rsidR="00D244F7">
        <w:rPr>
          <w:rFonts w:cs="Arial"/>
          <w:b/>
          <w:bCs/>
          <w:sz w:val="22"/>
          <w:szCs w:val="22"/>
        </w:rPr>
        <w:t>E/</w:t>
      </w:r>
      <w:r>
        <w:rPr>
          <w:rFonts w:cs="Arial"/>
          <w:b/>
          <w:bCs/>
          <w:sz w:val="22"/>
          <w:szCs w:val="22"/>
        </w:rPr>
        <w:t>B-Kriterium]</w:t>
      </w:r>
    </w:p>
    <w:p w14:paraId="2C6170DE" w14:textId="77777777" w:rsidR="00941183" w:rsidRDefault="00941183">
      <w:pPr>
        <w:jc w:val="both"/>
        <w:rPr>
          <w:rFonts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00"/>
        <w:gridCol w:w="7267"/>
      </w:tblGrid>
      <w:tr w:rsidR="00941183" w14:paraId="27A88F92" w14:textId="77777777">
        <w:tc>
          <w:tcPr>
            <w:tcW w:w="9067" w:type="dxa"/>
            <w:gridSpan w:val="2"/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33B4B7" w14:textId="2BA7A980" w:rsidR="00941183" w:rsidRDefault="00633878">
            <w:pPr>
              <w:jc w:val="both"/>
            </w:pPr>
            <w:r w:rsidRPr="00633878">
              <w:rPr>
                <w:rFonts w:cs="Arial"/>
                <w:b/>
                <w:bCs/>
                <w:sz w:val="21"/>
                <w:szCs w:val="21"/>
              </w:rPr>
              <w:t>Der Anbieter bietet einen energieeffizienten, CO</w:t>
            </w:r>
            <w:r w:rsidRPr="00633878">
              <w:rPr>
                <w:rFonts w:ascii="Cambria Math" w:hAnsi="Cambria Math" w:cs="Cambria Math"/>
                <w:b/>
                <w:bCs/>
                <w:sz w:val="21"/>
                <w:szCs w:val="21"/>
              </w:rPr>
              <w:t>₂</w:t>
            </w:r>
            <w:r w:rsidRPr="00633878">
              <w:rPr>
                <w:rFonts w:cs="Arial"/>
                <w:b/>
                <w:bCs/>
                <w:sz w:val="21"/>
                <w:szCs w:val="21"/>
              </w:rPr>
              <w:t>-armen Rechenzentrumsbetrieb</w:t>
            </w:r>
            <w:r w:rsidR="003C439D">
              <w:rPr>
                <w:rFonts w:cs="Arial"/>
                <w:b/>
                <w:bCs/>
                <w:sz w:val="21"/>
                <w:szCs w:val="21"/>
              </w:rPr>
              <w:t xml:space="preserve"> an</w:t>
            </w:r>
            <w:r w:rsidR="00FA584A">
              <w:rPr>
                <w:rFonts w:cs="Arial"/>
                <w:b/>
                <w:bCs/>
                <w:sz w:val="21"/>
                <w:szCs w:val="21"/>
              </w:rPr>
              <w:t>.</w:t>
            </w:r>
          </w:p>
        </w:tc>
      </w:tr>
      <w:tr w:rsidR="00941183" w14:paraId="10B68D53" w14:textId="77777777" w:rsidTr="00B71FC0">
        <w:tc>
          <w:tcPr>
            <w:tcW w:w="18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98ABA2" w14:textId="77777777" w:rsidR="00941183" w:rsidRDefault="00FA584A">
            <w:permStart w:id="1831497697" w:edGrp="everyone" w:colFirst="1" w:colLast="1"/>
            <w:r>
              <w:rPr>
                <w:rFonts w:cs="Arial"/>
                <w:b/>
                <w:bCs/>
                <w:sz w:val="21"/>
                <w:szCs w:val="21"/>
              </w:rPr>
              <w:t>Antwort des Anbieters:</w:t>
            </w:r>
          </w:p>
        </w:tc>
        <w:tc>
          <w:tcPr>
            <w:tcW w:w="7267" w:type="dxa"/>
            <w:shd w:val="clear" w:color="auto" w:fill="B8CCE4" w:themeFill="accent1" w:themeFillTint="6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FD264A" w14:textId="77777777" w:rsidR="00941183" w:rsidRDefault="00941183"/>
          <w:p w14:paraId="01B2C6D1" w14:textId="77777777" w:rsidR="00941183" w:rsidRDefault="00941183"/>
          <w:p w14:paraId="428202E9" w14:textId="77777777" w:rsidR="00941183" w:rsidRDefault="00941183"/>
        </w:tc>
      </w:tr>
    </w:tbl>
    <w:permEnd w:id="1831497697"/>
    <w:p w14:paraId="46586A1D" w14:textId="33A3D84D" w:rsidR="00941183" w:rsidRDefault="00FA584A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Zusätzlich ist ein Vertragsnachweis als separate Anlage m</w:t>
      </w:r>
      <w:r w:rsidR="005376FC">
        <w:rPr>
          <w:i/>
          <w:iCs/>
          <w:sz w:val="22"/>
          <w:szCs w:val="22"/>
        </w:rPr>
        <w:t>ö</w:t>
      </w:r>
      <w:r>
        <w:rPr>
          <w:i/>
          <w:iCs/>
          <w:sz w:val="22"/>
          <w:szCs w:val="22"/>
        </w:rPr>
        <w:t>gl</w:t>
      </w:r>
      <w:r w:rsidR="005376FC">
        <w:rPr>
          <w:i/>
          <w:iCs/>
          <w:sz w:val="22"/>
          <w:szCs w:val="22"/>
        </w:rPr>
        <w:t>ich</w:t>
      </w:r>
      <w:r>
        <w:rPr>
          <w:i/>
          <w:iCs/>
          <w:sz w:val="22"/>
          <w:szCs w:val="22"/>
        </w:rPr>
        <w:t>.</w:t>
      </w:r>
    </w:p>
    <w:p w14:paraId="48EBC6E2" w14:textId="77777777" w:rsidR="00941183" w:rsidRDefault="00941183">
      <w:pPr>
        <w:jc w:val="both"/>
        <w:rPr>
          <w:rFonts w:cs="Arial"/>
          <w:sz w:val="22"/>
          <w:szCs w:val="22"/>
        </w:rPr>
      </w:pPr>
    </w:p>
    <w:p w14:paraId="1839989B" w14:textId="3D296142" w:rsidR="00941183" w:rsidRDefault="00FA584A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Erklärung zu Sicherheitsaudit/</w:t>
      </w:r>
      <w:proofErr w:type="spellStart"/>
      <w:r>
        <w:rPr>
          <w:rFonts w:cs="Arial"/>
          <w:b/>
          <w:bCs/>
          <w:sz w:val="22"/>
          <w:szCs w:val="22"/>
        </w:rPr>
        <w:t>Pentest</w:t>
      </w:r>
      <w:proofErr w:type="spellEnd"/>
      <w:r>
        <w:rPr>
          <w:rFonts w:cs="Arial"/>
          <w:b/>
          <w:bCs/>
          <w:sz w:val="22"/>
          <w:szCs w:val="22"/>
        </w:rPr>
        <w:t xml:space="preserve"> (gemäß TN-15) [</w:t>
      </w:r>
      <w:r w:rsidR="00D244F7">
        <w:rPr>
          <w:rFonts w:cs="Arial"/>
          <w:b/>
          <w:bCs/>
          <w:sz w:val="22"/>
          <w:szCs w:val="22"/>
        </w:rPr>
        <w:t>E/</w:t>
      </w:r>
      <w:r>
        <w:rPr>
          <w:rFonts w:cs="Arial"/>
          <w:b/>
          <w:bCs/>
          <w:sz w:val="22"/>
          <w:szCs w:val="22"/>
        </w:rPr>
        <w:t>B-Kriterium]</w:t>
      </w:r>
    </w:p>
    <w:p w14:paraId="74A0373D" w14:textId="77777777" w:rsidR="00941183" w:rsidRDefault="00941183">
      <w:pPr>
        <w:jc w:val="both"/>
        <w:rPr>
          <w:rFonts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00"/>
        <w:gridCol w:w="7267"/>
      </w:tblGrid>
      <w:tr w:rsidR="00941183" w14:paraId="1F84FD4B" w14:textId="77777777">
        <w:tc>
          <w:tcPr>
            <w:tcW w:w="9067" w:type="dxa"/>
            <w:gridSpan w:val="2"/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74238F" w14:textId="2B775E51" w:rsidR="00941183" w:rsidRDefault="00FA584A">
            <w:pPr>
              <w:jc w:val="both"/>
            </w:pPr>
            <w:r>
              <w:rPr>
                <w:rFonts w:cs="Arial"/>
                <w:b/>
                <w:bCs/>
                <w:sz w:val="21"/>
                <w:szCs w:val="21"/>
              </w:rPr>
              <w:t>Es erfolg</w:t>
            </w:r>
            <w:r w:rsidR="005376FC">
              <w:rPr>
                <w:rFonts w:cs="Arial"/>
                <w:b/>
                <w:bCs/>
                <w:sz w:val="21"/>
                <w:szCs w:val="21"/>
              </w:rPr>
              <w:t>t</w:t>
            </w:r>
            <w:r>
              <w:rPr>
                <w:rFonts w:cs="Arial"/>
                <w:b/>
                <w:bCs/>
                <w:sz w:val="21"/>
                <w:szCs w:val="21"/>
              </w:rPr>
              <w:t xml:space="preserve"> 1x jährlich ein Sicherheitsaudit oder </w:t>
            </w:r>
            <w:proofErr w:type="spellStart"/>
            <w:r>
              <w:rPr>
                <w:rFonts w:cs="Arial"/>
                <w:b/>
                <w:bCs/>
                <w:sz w:val="21"/>
                <w:szCs w:val="21"/>
              </w:rPr>
              <w:t>Pentest</w:t>
            </w:r>
            <w:proofErr w:type="spellEnd"/>
            <w:r>
              <w:rPr>
                <w:rFonts w:cs="Arial"/>
                <w:b/>
                <w:bCs/>
                <w:sz w:val="21"/>
                <w:szCs w:val="21"/>
              </w:rPr>
              <w:t xml:space="preserve"> durch den Anbieter oder einen unabhängigen Dritten.</w:t>
            </w:r>
          </w:p>
        </w:tc>
      </w:tr>
      <w:tr w:rsidR="00941183" w14:paraId="05E6F3E3" w14:textId="77777777" w:rsidTr="00B71FC0">
        <w:tc>
          <w:tcPr>
            <w:tcW w:w="18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F5DFA4" w14:textId="77777777" w:rsidR="00941183" w:rsidRDefault="00FA584A">
            <w:permStart w:id="173415785" w:edGrp="everyone" w:colFirst="1" w:colLast="1"/>
            <w:r>
              <w:rPr>
                <w:rFonts w:cs="Arial"/>
                <w:b/>
                <w:bCs/>
                <w:sz w:val="21"/>
                <w:szCs w:val="21"/>
              </w:rPr>
              <w:t>Antwort des Anbieters:</w:t>
            </w:r>
          </w:p>
        </w:tc>
        <w:tc>
          <w:tcPr>
            <w:tcW w:w="7267" w:type="dxa"/>
            <w:shd w:val="clear" w:color="auto" w:fill="B8CCE4" w:themeFill="accent1" w:themeFillTint="6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9175AA" w14:textId="77777777" w:rsidR="00941183" w:rsidRDefault="00941183"/>
          <w:p w14:paraId="115BC17E" w14:textId="77777777" w:rsidR="00941183" w:rsidRDefault="00941183"/>
          <w:p w14:paraId="081AC43C" w14:textId="77777777" w:rsidR="00941183" w:rsidRDefault="00941183"/>
        </w:tc>
      </w:tr>
      <w:permEnd w:id="173415785"/>
    </w:tbl>
    <w:p w14:paraId="082706E3" w14:textId="77777777" w:rsidR="00941183" w:rsidRDefault="00941183">
      <w:pPr>
        <w:jc w:val="both"/>
        <w:rPr>
          <w:rFonts w:cs="Arial"/>
          <w:sz w:val="22"/>
          <w:szCs w:val="22"/>
        </w:rPr>
      </w:pPr>
    </w:p>
    <w:p w14:paraId="5EF4C311" w14:textId="77777777" w:rsidR="00D015FC" w:rsidRDefault="00D015FC" w:rsidP="0046327C">
      <w:pPr>
        <w:jc w:val="both"/>
        <w:rPr>
          <w:rFonts w:cs="Arial"/>
          <w:b/>
          <w:bCs/>
          <w:sz w:val="22"/>
          <w:szCs w:val="22"/>
        </w:rPr>
      </w:pPr>
    </w:p>
    <w:p w14:paraId="0DDC11B9" w14:textId="77777777" w:rsidR="00B71FC0" w:rsidRDefault="00B71FC0" w:rsidP="0046327C">
      <w:pPr>
        <w:jc w:val="both"/>
        <w:rPr>
          <w:rFonts w:cs="Arial"/>
          <w:b/>
          <w:bCs/>
          <w:sz w:val="22"/>
          <w:szCs w:val="22"/>
        </w:rPr>
      </w:pPr>
    </w:p>
    <w:p w14:paraId="5683F57E" w14:textId="77777777" w:rsidR="00B71FC0" w:rsidRDefault="00B71FC0" w:rsidP="0046327C">
      <w:pPr>
        <w:jc w:val="both"/>
        <w:rPr>
          <w:rFonts w:cs="Arial"/>
          <w:b/>
          <w:bCs/>
          <w:sz w:val="22"/>
          <w:szCs w:val="22"/>
        </w:rPr>
      </w:pPr>
    </w:p>
    <w:p w14:paraId="4ECFF161" w14:textId="77777777" w:rsidR="00B71FC0" w:rsidRDefault="00B71FC0" w:rsidP="0046327C">
      <w:pPr>
        <w:jc w:val="both"/>
        <w:rPr>
          <w:rFonts w:cs="Arial"/>
          <w:b/>
          <w:bCs/>
          <w:sz w:val="22"/>
          <w:szCs w:val="22"/>
        </w:rPr>
      </w:pPr>
    </w:p>
    <w:p w14:paraId="3CDCDECC" w14:textId="77777777" w:rsidR="00B71FC0" w:rsidRDefault="00B71FC0" w:rsidP="0046327C">
      <w:pPr>
        <w:jc w:val="both"/>
        <w:rPr>
          <w:rFonts w:cs="Arial"/>
          <w:b/>
          <w:bCs/>
          <w:sz w:val="22"/>
          <w:szCs w:val="22"/>
        </w:rPr>
      </w:pPr>
    </w:p>
    <w:p w14:paraId="65074185" w14:textId="77777777" w:rsidR="00B71FC0" w:rsidRPr="0046327C" w:rsidRDefault="00B71FC0" w:rsidP="0046327C">
      <w:pPr>
        <w:jc w:val="both"/>
        <w:rPr>
          <w:rFonts w:cs="Arial"/>
          <w:b/>
          <w:bCs/>
          <w:sz w:val="22"/>
          <w:szCs w:val="22"/>
        </w:rPr>
      </w:pPr>
    </w:p>
    <w:p w14:paraId="7B406DD7" w14:textId="77777777" w:rsidR="00D015FC" w:rsidRDefault="00D015FC" w:rsidP="00D015FC">
      <w:pPr>
        <w:pStyle w:val="Listenabsatz"/>
        <w:jc w:val="both"/>
        <w:rPr>
          <w:rFonts w:cs="Arial"/>
          <w:b/>
          <w:bCs/>
          <w:sz w:val="22"/>
          <w:szCs w:val="22"/>
        </w:rPr>
      </w:pPr>
    </w:p>
    <w:p w14:paraId="5C3FE783" w14:textId="6EEC5331" w:rsidR="00941183" w:rsidRDefault="00FA584A">
      <w:pPr>
        <w:pStyle w:val="Listenabsatz"/>
        <w:numPr>
          <w:ilvl w:val="0"/>
          <w:numId w:val="12"/>
        </w:num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Erklärung zum erhöhten Kundensupport-Kontingent (Einführungsphase) (gemäß TN-16) [</w:t>
      </w:r>
      <w:r w:rsidR="00D244F7">
        <w:rPr>
          <w:rFonts w:cs="Arial"/>
          <w:b/>
          <w:bCs/>
          <w:sz w:val="22"/>
          <w:szCs w:val="22"/>
        </w:rPr>
        <w:t>E/</w:t>
      </w:r>
      <w:r>
        <w:rPr>
          <w:rFonts w:cs="Arial"/>
          <w:b/>
          <w:bCs/>
          <w:sz w:val="22"/>
          <w:szCs w:val="22"/>
        </w:rPr>
        <w:t>B-Kriterium]</w:t>
      </w:r>
    </w:p>
    <w:p w14:paraId="1AA17D82" w14:textId="77777777" w:rsidR="00941183" w:rsidRDefault="00941183">
      <w:pPr>
        <w:jc w:val="both"/>
        <w:rPr>
          <w:rFonts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00"/>
        <w:gridCol w:w="7267"/>
      </w:tblGrid>
      <w:tr w:rsidR="00941183" w14:paraId="25F69591" w14:textId="77777777">
        <w:tc>
          <w:tcPr>
            <w:tcW w:w="9067" w:type="dxa"/>
            <w:gridSpan w:val="2"/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58B3CD" w14:textId="6B2CA2ED" w:rsidR="00941183" w:rsidRDefault="00FA584A">
            <w:pPr>
              <w:jc w:val="both"/>
            </w:pPr>
            <w:r>
              <w:rPr>
                <w:rFonts w:cs="Arial"/>
                <w:b/>
                <w:bCs/>
                <w:sz w:val="21"/>
                <w:szCs w:val="21"/>
              </w:rPr>
              <w:t>Der Anbieter stellt für die ersten sechs Monate nach Produktivstart ein erhöhtes Kundensupport-Kontingent von 60 Stunden bereit</w:t>
            </w:r>
            <w:r w:rsidR="00E0345B">
              <w:rPr>
                <w:rFonts w:cs="Arial"/>
                <w:b/>
                <w:bCs/>
                <w:sz w:val="21"/>
                <w:szCs w:val="21"/>
              </w:rPr>
              <w:t xml:space="preserve"> (</w:t>
            </w:r>
            <w:r w:rsidR="00B365D9">
              <w:rPr>
                <w:rFonts w:cs="Arial"/>
                <w:b/>
                <w:bCs/>
                <w:sz w:val="21"/>
                <w:szCs w:val="21"/>
              </w:rPr>
              <w:t xml:space="preserve">Geschätzte Menge </w:t>
            </w:r>
            <w:r w:rsidR="00E0345B">
              <w:rPr>
                <w:rFonts w:cs="Arial"/>
                <w:b/>
                <w:bCs/>
                <w:sz w:val="21"/>
                <w:szCs w:val="21"/>
              </w:rPr>
              <w:t>auf Abruf)</w:t>
            </w:r>
            <w:r>
              <w:rPr>
                <w:rFonts w:cs="Arial"/>
                <w:b/>
                <w:bCs/>
                <w:sz w:val="21"/>
                <w:szCs w:val="21"/>
              </w:rPr>
              <w:t>, um die Einführungsphase abzudecken. Ab dem 7. Monat gilt das reguläre jährliche Kundensupport-</w:t>
            </w:r>
            <w:r w:rsidR="00E0345B">
              <w:rPr>
                <w:rFonts w:cs="Arial"/>
                <w:b/>
                <w:bCs/>
                <w:sz w:val="21"/>
                <w:szCs w:val="21"/>
              </w:rPr>
              <w:t>Abrufk</w:t>
            </w:r>
            <w:r>
              <w:rPr>
                <w:rFonts w:cs="Arial"/>
                <w:b/>
                <w:bCs/>
                <w:sz w:val="21"/>
                <w:szCs w:val="21"/>
              </w:rPr>
              <w:t xml:space="preserve">ontingent gemäß </w:t>
            </w:r>
            <w:r w:rsidR="00652D8C">
              <w:rPr>
                <w:rFonts w:cs="Arial"/>
                <w:b/>
                <w:bCs/>
                <w:sz w:val="21"/>
                <w:szCs w:val="21"/>
              </w:rPr>
              <w:t>beschriebener</w:t>
            </w:r>
            <w:r>
              <w:rPr>
                <w:rFonts w:cs="Arial"/>
                <w:b/>
                <w:bCs/>
                <w:sz w:val="21"/>
                <w:szCs w:val="21"/>
              </w:rPr>
              <w:t xml:space="preserve"> Anforderung.</w:t>
            </w:r>
          </w:p>
        </w:tc>
      </w:tr>
      <w:tr w:rsidR="00941183" w14:paraId="69EBFCA2" w14:textId="77777777" w:rsidTr="00B71FC0">
        <w:tc>
          <w:tcPr>
            <w:tcW w:w="18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D4AA32" w14:textId="77777777" w:rsidR="00941183" w:rsidRDefault="00FA584A">
            <w:permStart w:id="1541813523" w:edGrp="everyone" w:colFirst="1" w:colLast="1"/>
            <w:r>
              <w:rPr>
                <w:rFonts w:cs="Arial"/>
                <w:b/>
                <w:bCs/>
                <w:sz w:val="21"/>
                <w:szCs w:val="21"/>
              </w:rPr>
              <w:t>Antwort des Anbieters:</w:t>
            </w:r>
          </w:p>
        </w:tc>
        <w:tc>
          <w:tcPr>
            <w:tcW w:w="7267" w:type="dxa"/>
            <w:shd w:val="clear" w:color="auto" w:fill="B8CCE4" w:themeFill="accent1" w:themeFillTint="6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24E28" w14:textId="77777777" w:rsidR="00941183" w:rsidRDefault="00941183"/>
          <w:p w14:paraId="33CD101A" w14:textId="77777777" w:rsidR="00941183" w:rsidRDefault="00941183"/>
          <w:p w14:paraId="5CEF786E" w14:textId="77777777" w:rsidR="00941183" w:rsidRDefault="00941183"/>
        </w:tc>
      </w:tr>
      <w:permEnd w:id="1541813523"/>
    </w:tbl>
    <w:p w14:paraId="1D47C98A" w14:textId="77777777" w:rsidR="00941183" w:rsidRDefault="00941183">
      <w:pPr>
        <w:jc w:val="both"/>
        <w:rPr>
          <w:rFonts w:cs="Arial"/>
          <w:sz w:val="22"/>
          <w:szCs w:val="22"/>
        </w:rPr>
      </w:pPr>
    </w:p>
    <w:p w14:paraId="669D3EA2" w14:textId="77777777" w:rsidR="009C0EF6" w:rsidRDefault="009C0EF6" w:rsidP="000440CC">
      <w:pPr>
        <w:jc w:val="both"/>
        <w:rPr>
          <w:rFonts w:cs="Arial"/>
          <w:sz w:val="22"/>
          <w:szCs w:val="22"/>
        </w:rPr>
      </w:pPr>
    </w:p>
    <w:p w14:paraId="78D79496" w14:textId="2A43C5A4" w:rsidR="00533414" w:rsidRPr="0008368A" w:rsidRDefault="00533414" w:rsidP="000440CC">
      <w:pPr>
        <w:jc w:val="both"/>
        <w:rPr>
          <w:rFonts w:cs="Arial"/>
          <w:sz w:val="21"/>
          <w:szCs w:val="21"/>
        </w:rPr>
      </w:pPr>
      <w:r w:rsidRPr="0008368A">
        <w:rPr>
          <w:rFonts w:cs="Arial"/>
          <w:sz w:val="21"/>
          <w:szCs w:val="21"/>
        </w:rPr>
        <w:t>Angaben zu Unterauftragnehmer</w:t>
      </w:r>
      <w:r w:rsidR="005376FC" w:rsidRPr="0008368A">
        <w:rPr>
          <w:rFonts w:cs="Arial"/>
          <w:sz w:val="21"/>
          <w:szCs w:val="21"/>
        </w:rPr>
        <w:t>n</w:t>
      </w:r>
      <w:r w:rsidRPr="0008368A">
        <w:rPr>
          <w:rFonts w:cs="Arial"/>
          <w:sz w:val="21"/>
          <w:szCs w:val="21"/>
        </w:rPr>
        <w:t xml:space="preserve"> bzw. zu einer Bietergemeinschaft geben Sie bitte i</w:t>
      </w:r>
      <w:r w:rsidR="0008368A">
        <w:rPr>
          <w:rFonts w:cs="Arial"/>
          <w:sz w:val="21"/>
          <w:szCs w:val="21"/>
        </w:rPr>
        <w:t xml:space="preserve">n den </w:t>
      </w:r>
      <w:r w:rsidRPr="0008368A">
        <w:rPr>
          <w:rFonts w:cs="Arial"/>
          <w:sz w:val="21"/>
          <w:szCs w:val="21"/>
        </w:rPr>
        <w:t>entsprechenden Formbl</w:t>
      </w:r>
      <w:r w:rsidR="0008368A">
        <w:rPr>
          <w:rFonts w:cs="Arial"/>
          <w:sz w:val="21"/>
          <w:szCs w:val="21"/>
        </w:rPr>
        <w:t>ättern</w:t>
      </w:r>
      <w:r w:rsidRPr="0008368A">
        <w:rPr>
          <w:rFonts w:cs="Arial"/>
          <w:sz w:val="21"/>
          <w:szCs w:val="21"/>
        </w:rPr>
        <w:t xml:space="preserve"> an:</w:t>
      </w:r>
    </w:p>
    <w:p w14:paraId="7DBA1DE1" w14:textId="77777777" w:rsidR="00533414" w:rsidRPr="0008368A" w:rsidRDefault="00533414" w:rsidP="000440CC">
      <w:pPr>
        <w:jc w:val="both"/>
        <w:rPr>
          <w:rFonts w:cs="Arial"/>
          <w:sz w:val="21"/>
          <w:szCs w:val="21"/>
        </w:rPr>
      </w:pPr>
    </w:p>
    <w:p w14:paraId="4431AFFF" w14:textId="0D884D89" w:rsidR="00533414" w:rsidRPr="0008368A" w:rsidRDefault="00533414" w:rsidP="00533414">
      <w:pPr>
        <w:pStyle w:val="Listenabsatz"/>
        <w:numPr>
          <w:ilvl w:val="3"/>
          <w:numId w:val="16"/>
        </w:numPr>
        <w:ind w:left="709"/>
        <w:jc w:val="both"/>
        <w:rPr>
          <w:rFonts w:cs="Arial"/>
          <w:sz w:val="21"/>
          <w:szCs w:val="21"/>
        </w:rPr>
      </w:pPr>
      <w:r w:rsidRPr="0008368A">
        <w:rPr>
          <w:rFonts w:cs="Arial"/>
          <w:sz w:val="21"/>
          <w:szCs w:val="21"/>
        </w:rPr>
        <w:t>Anlage 6_Unterauftragnehmererklärung_nur bei Bedarf</w:t>
      </w:r>
    </w:p>
    <w:p w14:paraId="56E408F4" w14:textId="19BC7B92" w:rsidR="00533414" w:rsidRPr="0008368A" w:rsidRDefault="00533414" w:rsidP="00533414">
      <w:pPr>
        <w:pStyle w:val="Listenabsatz"/>
        <w:numPr>
          <w:ilvl w:val="0"/>
          <w:numId w:val="16"/>
        </w:numPr>
        <w:jc w:val="both"/>
        <w:rPr>
          <w:rFonts w:cs="Arial"/>
          <w:sz w:val="21"/>
          <w:szCs w:val="21"/>
        </w:rPr>
      </w:pPr>
      <w:r w:rsidRPr="0008368A">
        <w:rPr>
          <w:rFonts w:cs="Arial"/>
          <w:sz w:val="21"/>
          <w:szCs w:val="21"/>
        </w:rPr>
        <w:t>Anlage 7_Bietergemeinschaftserklärung_nur bei Bedarf</w:t>
      </w:r>
    </w:p>
    <w:p w14:paraId="1DEFF9BF" w14:textId="77777777" w:rsidR="00533414" w:rsidRDefault="00533414" w:rsidP="000440CC">
      <w:pPr>
        <w:jc w:val="both"/>
        <w:rPr>
          <w:rFonts w:cs="Arial"/>
          <w:sz w:val="22"/>
          <w:szCs w:val="22"/>
        </w:rPr>
      </w:pPr>
    </w:p>
    <w:p w14:paraId="1241BDBF" w14:textId="77777777" w:rsidR="00533414" w:rsidRDefault="00533414" w:rsidP="000440CC">
      <w:pPr>
        <w:jc w:val="both"/>
        <w:rPr>
          <w:rFonts w:cs="Arial"/>
          <w:sz w:val="22"/>
          <w:szCs w:val="22"/>
        </w:rPr>
      </w:pPr>
    </w:p>
    <w:p w14:paraId="77FB3015" w14:textId="77777777" w:rsidR="00B1552F" w:rsidRPr="0008368A" w:rsidRDefault="006719C6" w:rsidP="000440CC">
      <w:pPr>
        <w:jc w:val="both"/>
        <w:rPr>
          <w:rFonts w:cs="Arial"/>
          <w:sz w:val="21"/>
          <w:szCs w:val="21"/>
        </w:rPr>
      </w:pPr>
      <w:bookmarkStart w:id="2" w:name="_Hlk235183124"/>
      <w:r w:rsidRPr="0008368A">
        <w:rPr>
          <w:rFonts w:cs="Arial"/>
          <w:sz w:val="21"/>
          <w:szCs w:val="21"/>
        </w:rPr>
        <w:t xml:space="preserve">Ich/wir bestätige/n die oben gemachten Angaben zur fachlichen Eignung und Leistungsfähigkeit, </w:t>
      </w:r>
    </w:p>
    <w:p w14:paraId="5375B9BB" w14:textId="77777777" w:rsidR="00B1552F" w:rsidRPr="0008368A" w:rsidRDefault="006719C6" w:rsidP="00B1552F">
      <w:pPr>
        <w:pStyle w:val="Listenabsatz"/>
        <w:numPr>
          <w:ilvl w:val="0"/>
          <w:numId w:val="18"/>
        </w:numPr>
        <w:jc w:val="both"/>
        <w:rPr>
          <w:rFonts w:cs="Arial"/>
          <w:sz w:val="21"/>
          <w:szCs w:val="21"/>
        </w:rPr>
      </w:pPr>
      <w:r w:rsidRPr="0008368A">
        <w:rPr>
          <w:rFonts w:cs="Arial"/>
          <w:sz w:val="21"/>
          <w:szCs w:val="21"/>
        </w:rPr>
        <w:t xml:space="preserve">im Falle der Einbindung von Unterauftragnehmern auch für die von mir/uns verpflichteten Unterauftragnehmer, </w:t>
      </w:r>
    </w:p>
    <w:p w14:paraId="63A9829D" w14:textId="3FB46956" w:rsidR="006719C6" w:rsidRPr="0008368A" w:rsidRDefault="006719C6" w:rsidP="00B20F90">
      <w:pPr>
        <w:pStyle w:val="Listenabsatz"/>
        <w:numPr>
          <w:ilvl w:val="0"/>
          <w:numId w:val="18"/>
        </w:numPr>
        <w:jc w:val="both"/>
        <w:rPr>
          <w:rFonts w:cs="Arial"/>
          <w:sz w:val="21"/>
          <w:szCs w:val="21"/>
        </w:rPr>
      </w:pPr>
      <w:r w:rsidRPr="0008368A">
        <w:rPr>
          <w:rFonts w:cs="Arial"/>
          <w:sz w:val="21"/>
          <w:szCs w:val="21"/>
        </w:rPr>
        <w:t xml:space="preserve">im Falle einer Bietergemeinschaft </w:t>
      </w:r>
      <w:r w:rsidR="00B1552F" w:rsidRPr="0008368A">
        <w:rPr>
          <w:rFonts w:cs="Arial"/>
          <w:sz w:val="21"/>
          <w:szCs w:val="21"/>
        </w:rPr>
        <w:t>gemeinschaftlich</w:t>
      </w:r>
      <w:r w:rsidRPr="0008368A">
        <w:rPr>
          <w:rFonts w:cs="Arial"/>
          <w:sz w:val="21"/>
          <w:szCs w:val="21"/>
        </w:rPr>
        <w:t>.</w:t>
      </w:r>
    </w:p>
    <w:bookmarkEnd w:id="2"/>
    <w:p w14:paraId="3403FAE3" w14:textId="5A62615E" w:rsidR="002A6A03" w:rsidRPr="00897C0F" w:rsidRDefault="002A6A03" w:rsidP="000440CC">
      <w:pPr>
        <w:jc w:val="both"/>
        <w:rPr>
          <w:rFonts w:cs="Arial"/>
          <w:b/>
          <w:sz w:val="22"/>
          <w:szCs w:val="22"/>
        </w:rPr>
      </w:pPr>
    </w:p>
    <w:p w14:paraId="63D79397" w14:textId="77777777" w:rsidR="00911A66" w:rsidRPr="0081763B" w:rsidRDefault="00911A66" w:rsidP="00911A66">
      <w:pPr>
        <w:pBdr>
          <w:bottom w:val="single" w:sz="4" w:space="1" w:color="auto"/>
        </w:pBdr>
        <w:shd w:val="clear" w:color="auto" w:fill="B8CCE4" w:themeFill="accent1" w:themeFillTint="66"/>
        <w:autoSpaceDE w:val="0"/>
        <w:spacing w:before="120"/>
        <w:jc w:val="both"/>
        <w:rPr>
          <w:rFonts w:cs="Arial"/>
          <w:spacing w:val="-4"/>
          <w:sz w:val="28"/>
          <w:szCs w:val="20"/>
        </w:rPr>
      </w:pPr>
      <w:permStart w:id="1425740936" w:edGrp="everyone"/>
      <w:r>
        <w:rPr>
          <w:rFonts w:cs="Arial"/>
          <w:spacing w:val="-4"/>
          <w:sz w:val="28"/>
          <w:szCs w:val="20"/>
        </w:rPr>
        <w:t xml:space="preserve">           </w:t>
      </w:r>
    </w:p>
    <w:permEnd w:id="1425740936"/>
    <w:p w14:paraId="60460057" w14:textId="77777777" w:rsidR="00911A66" w:rsidRPr="002C7FBE" w:rsidRDefault="00911A66" w:rsidP="00911A66">
      <w:pPr>
        <w:autoSpaceDE w:val="0"/>
        <w:jc w:val="both"/>
        <w:rPr>
          <w:rFonts w:cs="Arial"/>
          <w:spacing w:val="-4"/>
          <w:sz w:val="20"/>
          <w:szCs w:val="20"/>
        </w:rPr>
      </w:pPr>
      <w:r>
        <w:rPr>
          <w:rFonts w:cs="Arial"/>
          <w:spacing w:val="-4"/>
          <w:sz w:val="20"/>
          <w:szCs w:val="20"/>
        </w:rPr>
        <w:t>Datum, Unterschrift (Textform**) ggf. Firmenstempel</w:t>
      </w:r>
    </w:p>
    <w:p w14:paraId="7887E670" w14:textId="01C9B432" w:rsidR="00911A66" w:rsidRPr="006D40DF" w:rsidRDefault="00911A66" w:rsidP="00911A66">
      <w:pPr>
        <w:autoSpaceDE w:val="0"/>
        <w:jc w:val="both"/>
        <w:rPr>
          <w:rFonts w:cs="Arial"/>
          <w:i/>
          <w:spacing w:val="-4"/>
          <w:sz w:val="18"/>
          <w:szCs w:val="20"/>
        </w:rPr>
      </w:pPr>
      <w:r>
        <w:rPr>
          <w:rFonts w:cs="Arial"/>
          <w:i/>
          <w:spacing w:val="-4"/>
          <w:sz w:val="18"/>
          <w:szCs w:val="20"/>
        </w:rPr>
        <w:t>**) lesbare Erklärung, in der der Name der natürlichen Person, die autorisiert ist, das Angebot für das Unternehmen abzugeben, genannt wird.</w:t>
      </w:r>
    </w:p>
    <w:p w14:paraId="163E43E4" w14:textId="0D2C9837" w:rsidR="00E62427" w:rsidRDefault="00E62427" w:rsidP="00D030E2">
      <w:pPr>
        <w:jc w:val="both"/>
        <w:rPr>
          <w:rFonts w:cs="Arial"/>
          <w:sz w:val="22"/>
          <w:szCs w:val="22"/>
        </w:rPr>
      </w:pPr>
    </w:p>
    <w:p w14:paraId="52124F94" w14:textId="77777777" w:rsidR="00DD6175" w:rsidRDefault="00DD6175" w:rsidP="00D030E2">
      <w:pPr>
        <w:jc w:val="both"/>
        <w:rPr>
          <w:rFonts w:cs="Arial"/>
          <w:sz w:val="22"/>
          <w:szCs w:val="22"/>
        </w:rPr>
      </w:pPr>
    </w:p>
    <w:p w14:paraId="642F7E52" w14:textId="77777777" w:rsidR="00DD6175" w:rsidRPr="00897C0F" w:rsidRDefault="00DD6175" w:rsidP="00D030E2">
      <w:pPr>
        <w:jc w:val="both"/>
        <w:rPr>
          <w:rFonts w:cs="Arial"/>
          <w:sz w:val="22"/>
          <w:szCs w:val="22"/>
        </w:rPr>
      </w:pPr>
    </w:p>
    <w:sectPr w:rsidR="00DD6175" w:rsidRPr="00897C0F" w:rsidSect="00DD61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1418" w:bottom="1134" w:left="1418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90D9" w14:textId="77777777" w:rsidR="00662538" w:rsidRDefault="00662538" w:rsidP="008A5236">
      <w:r>
        <w:separator/>
      </w:r>
    </w:p>
  </w:endnote>
  <w:endnote w:type="continuationSeparator" w:id="0">
    <w:p w14:paraId="5B28296D" w14:textId="77777777" w:rsidR="00662538" w:rsidRDefault="00662538" w:rsidP="008A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52EF2" w14:textId="77777777" w:rsidR="003F33BB" w:rsidRDefault="003F33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497F" w14:textId="77777777" w:rsidR="00DD6175" w:rsidRDefault="00DD6175" w:rsidP="00DD6175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</w:p>
  <w:p w14:paraId="37EB2D6E" w14:textId="0E64896D" w:rsidR="00DD6175" w:rsidRDefault="00DD6175" w:rsidP="00DD6175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</w:p>
  <w:p w14:paraId="543A9B8B" w14:textId="77777777" w:rsidR="00DD6175" w:rsidRPr="00026A4E" w:rsidRDefault="00DD6175" w:rsidP="00DD6175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6D40DF">
      <w:rPr>
        <w:rFonts w:cs="Arial"/>
        <w:sz w:val="16"/>
        <w:szCs w:val="16"/>
      </w:rPr>
      <w:t xml:space="preserve">Seite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PAGE 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026A4E">
      <w:rPr>
        <w:sz w:val="16"/>
        <w:szCs w:val="16"/>
      </w:rPr>
      <w:fldChar w:fldCharType="end"/>
    </w:r>
    <w:r w:rsidRPr="00026A4E">
      <w:rPr>
        <w:sz w:val="16"/>
        <w:szCs w:val="16"/>
      </w:rPr>
      <w:t xml:space="preserve"> |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NUMPAGES  \* Arabic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026A4E">
      <w:rPr>
        <w:sz w:val="16"/>
        <w:szCs w:val="16"/>
      </w:rPr>
      <w:fldChar w:fldCharType="end"/>
    </w:r>
  </w:p>
  <w:p w14:paraId="124AAD2F" w14:textId="676E0161" w:rsidR="00E34C64" w:rsidRPr="00DD6175" w:rsidRDefault="00DD6175" w:rsidP="00DD6175">
    <w:pPr>
      <w:pStyle w:val="Fuzeile"/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C56E" w14:textId="77777777" w:rsidR="00DD6175" w:rsidRDefault="00DD6175" w:rsidP="00DD6175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</w:p>
  <w:p w14:paraId="02981831" w14:textId="648D1E3A" w:rsidR="00DD6175" w:rsidRDefault="00DD6175" w:rsidP="00DD6175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1FE4C12E" w14:textId="77777777" w:rsidR="00DD6175" w:rsidRPr="00026A4E" w:rsidRDefault="00DD6175" w:rsidP="00DD6175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6D40DF">
      <w:rPr>
        <w:rFonts w:cs="Arial"/>
        <w:sz w:val="16"/>
        <w:szCs w:val="16"/>
      </w:rPr>
      <w:t xml:space="preserve">Seite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PAGE 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026A4E">
      <w:rPr>
        <w:sz w:val="16"/>
        <w:szCs w:val="16"/>
      </w:rPr>
      <w:fldChar w:fldCharType="end"/>
    </w:r>
    <w:r w:rsidRPr="00026A4E">
      <w:rPr>
        <w:sz w:val="16"/>
        <w:szCs w:val="16"/>
      </w:rPr>
      <w:t xml:space="preserve"> |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NUMPAGES  \* Arabic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026A4E">
      <w:rPr>
        <w:sz w:val="16"/>
        <w:szCs w:val="16"/>
      </w:rPr>
      <w:fldChar w:fldCharType="end"/>
    </w:r>
  </w:p>
  <w:p w14:paraId="1D5EBD31" w14:textId="6F04D5F0" w:rsidR="00312D2A" w:rsidRPr="00312D2A" w:rsidRDefault="00312D2A">
    <w:pPr>
      <w:pStyle w:val="Fuzeil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1172D" w14:textId="77777777" w:rsidR="00662538" w:rsidRDefault="00662538" w:rsidP="008A5236">
      <w:r>
        <w:separator/>
      </w:r>
    </w:p>
  </w:footnote>
  <w:footnote w:type="continuationSeparator" w:id="0">
    <w:p w14:paraId="01E75DA9" w14:textId="77777777" w:rsidR="00662538" w:rsidRDefault="00662538" w:rsidP="008A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1508" w14:textId="77777777" w:rsidR="003F33BB" w:rsidRDefault="003F33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CEA9" w14:textId="77777777" w:rsidR="003F33BB" w:rsidRDefault="003F33B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1AAE" w14:textId="77777777" w:rsidR="00DD6175" w:rsidRPr="00DD6175" w:rsidRDefault="00DD6175" w:rsidP="00DD6175">
    <w:pPr>
      <w:tabs>
        <w:tab w:val="center" w:pos="4536"/>
        <w:tab w:val="right" w:pos="9072"/>
      </w:tabs>
      <w:jc w:val="right"/>
      <w:rPr>
        <w:b/>
        <w:u w:val="single"/>
      </w:rPr>
    </w:pPr>
    <w:r w:rsidRPr="00DD6175">
      <w:rPr>
        <w:noProof/>
        <w:lang w:eastAsia="de-DE"/>
      </w:rPr>
      <w:drawing>
        <wp:inline distT="0" distB="0" distL="0" distR="0" wp14:anchorId="19E819C3" wp14:editId="78310A9B">
          <wp:extent cx="2577465" cy="367030"/>
          <wp:effectExtent l="0" t="0" r="0" b="0"/>
          <wp:docPr id="3" name="Grafik 3" descr="Logo of the German Institute of Development and Sustainability (IDOS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des German Institute of Development and Sustainability (IDOS)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7465" cy="367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DDD925" w14:textId="183F5198" w:rsidR="00D6730B" w:rsidRPr="004B1072" w:rsidRDefault="00565B97" w:rsidP="00D6730B">
    <w:pPr>
      <w:pStyle w:val="Kopfzeile"/>
      <w:spacing w:before="240" w:after="120" w:line="300" w:lineRule="exact"/>
      <w:jc w:val="center"/>
    </w:pPr>
    <w:r w:rsidRPr="00AE4376">
      <w:rPr>
        <w:b/>
        <w:sz w:val="20"/>
        <w:u w:val="single"/>
      </w:rPr>
      <w:t>Vergabeverfahren</w:t>
    </w:r>
    <w:r w:rsidR="00D6730B" w:rsidRPr="00AE4376">
      <w:rPr>
        <w:b/>
        <w:sz w:val="20"/>
        <w:u w:val="single"/>
      </w:rPr>
      <w:t xml:space="preserve"> </w:t>
    </w:r>
    <w:r w:rsidR="00D6730B" w:rsidRPr="00AE4376">
      <w:rPr>
        <w:b/>
        <w:sz w:val="20"/>
        <w:u w:val="single"/>
      </w:rPr>
      <w:br/>
      <w:t>Integriertes CRM-System</w:t>
    </w:r>
  </w:p>
  <w:p w14:paraId="1E9B86F6" w14:textId="77777777" w:rsidR="00C369DC" w:rsidRPr="009856E4" w:rsidRDefault="00C369DC" w:rsidP="009502AF">
    <w:pPr>
      <w:pStyle w:val="Standard1"/>
      <w:shd w:val="clear" w:color="auto" w:fill="FFFFFF" w:themeFill="background1"/>
      <w:suppressAutoHyphens/>
      <w:jc w:val="center"/>
      <w:rPr>
        <w:rFonts w:cs="Arial"/>
        <w:color w:val="000000" w:themeColor="text1"/>
        <w:sz w:val="20"/>
        <w:szCs w:val="2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00000005"/>
    <w:multiLevelType w:val="multilevel"/>
    <w:tmpl w:val="2B7C9D2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5" w15:restartNumberingAfterBreak="0">
    <w:nsid w:val="017D4159"/>
    <w:multiLevelType w:val="hybridMultilevel"/>
    <w:tmpl w:val="1F7C448A"/>
    <w:lvl w:ilvl="0" w:tplc="A49C87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B4DF2"/>
    <w:multiLevelType w:val="hybridMultilevel"/>
    <w:tmpl w:val="0A2233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1557E"/>
    <w:multiLevelType w:val="hybridMultilevel"/>
    <w:tmpl w:val="8F508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1161E"/>
    <w:multiLevelType w:val="hybridMultilevel"/>
    <w:tmpl w:val="2ECA51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47499"/>
    <w:multiLevelType w:val="hybridMultilevel"/>
    <w:tmpl w:val="20A6DF88"/>
    <w:lvl w:ilvl="0" w:tplc="600E6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92678"/>
    <w:multiLevelType w:val="multilevel"/>
    <w:tmpl w:val="27D47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E51D30"/>
    <w:multiLevelType w:val="multilevel"/>
    <w:tmpl w:val="0000000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12" w15:restartNumberingAfterBreak="0">
    <w:nsid w:val="2B5E798D"/>
    <w:multiLevelType w:val="hybridMultilevel"/>
    <w:tmpl w:val="EA1CE05E"/>
    <w:lvl w:ilvl="0" w:tplc="07DE3EBA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C507A"/>
    <w:multiLevelType w:val="hybridMultilevel"/>
    <w:tmpl w:val="459E3F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27050"/>
    <w:multiLevelType w:val="hybridMultilevel"/>
    <w:tmpl w:val="C30E9A0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732B"/>
    <w:multiLevelType w:val="hybridMultilevel"/>
    <w:tmpl w:val="F6D276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00B38"/>
    <w:multiLevelType w:val="hybridMultilevel"/>
    <w:tmpl w:val="0D3CFAA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07BCA"/>
    <w:multiLevelType w:val="hybridMultilevel"/>
    <w:tmpl w:val="2B106BF6"/>
    <w:lvl w:ilvl="0" w:tplc="3ADC617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833429">
    <w:abstractNumId w:val="0"/>
  </w:num>
  <w:num w:numId="2" w16cid:durableId="75056003">
    <w:abstractNumId w:val="1"/>
  </w:num>
  <w:num w:numId="3" w16cid:durableId="182397952">
    <w:abstractNumId w:val="2"/>
  </w:num>
  <w:num w:numId="4" w16cid:durableId="1774016194">
    <w:abstractNumId w:val="3"/>
  </w:num>
  <w:num w:numId="5" w16cid:durableId="119617979">
    <w:abstractNumId w:val="4"/>
  </w:num>
  <w:num w:numId="6" w16cid:durableId="1387604196">
    <w:abstractNumId w:val="11"/>
  </w:num>
  <w:num w:numId="7" w16cid:durableId="1160656275">
    <w:abstractNumId w:val="8"/>
  </w:num>
  <w:num w:numId="8" w16cid:durableId="105078572">
    <w:abstractNumId w:val="9"/>
  </w:num>
  <w:num w:numId="9" w16cid:durableId="217907496">
    <w:abstractNumId w:val="17"/>
  </w:num>
  <w:num w:numId="10" w16cid:durableId="1750424126">
    <w:abstractNumId w:val="10"/>
  </w:num>
  <w:num w:numId="11" w16cid:durableId="1720857431">
    <w:abstractNumId w:val="5"/>
  </w:num>
  <w:num w:numId="12" w16cid:durableId="717241026">
    <w:abstractNumId w:val="16"/>
  </w:num>
  <w:num w:numId="13" w16cid:durableId="1631132861">
    <w:abstractNumId w:val="13"/>
  </w:num>
  <w:num w:numId="14" w16cid:durableId="236133656">
    <w:abstractNumId w:val="6"/>
  </w:num>
  <w:num w:numId="15" w16cid:durableId="1425496855">
    <w:abstractNumId w:val="14"/>
  </w:num>
  <w:num w:numId="16" w16cid:durableId="427580152">
    <w:abstractNumId w:val="7"/>
  </w:num>
  <w:num w:numId="17" w16cid:durableId="765463719">
    <w:abstractNumId w:val="12"/>
  </w:num>
  <w:num w:numId="18" w16cid:durableId="17259793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bT0iYpeW9cu3RiZNQmsIzefKa3bJTCvh1DuxdstoFcGpraqLrBWiZ1tl78P/yyt2ze9JTQ6xIyBpmxcleaR6Pw==" w:salt="ptw8E9YSBVHiI/T0OhkyUg==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236"/>
    <w:rsid w:val="0000639F"/>
    <w:rsid w:val="0000665B"/>
    <w:rsid w:val="00010279"/>
    <w:rsid w:val="000251CE"/>
    <w:rsid w:val="000411B3"/>
    <w:rsid w:val="000440CC"/>
    <w:rsid w:val="000573BF"/>
    <w:rsid w:val="00060CAD"/>
    <w:rsid w:val="00061724"/>
    <w:rsid w:val="0006462E"/>
    <w:rsid w:val="000712BF"/>
    <w:rsid w:val="00073781"/>
    <w:rsid w:val="0008069B"/>
    <w:rsid w:val="000814EB"/>
    <w:rsid w:val="0008368A"/>
    <w:rsid w:val="00086786"/>
    <w:rsid w:val="000945F1"/>
    <w:rsid w:val="000A6BDC"/>
    <w:rsid w:val="000A6D2A"/>
    <w:rsid w:val="000C2FDB"/>
    <w:rsid w:val="000D1FE9"/>
    <w:rsid w:val="000D5F3C"/>
    <w:rsid w:val="000D6C98"/>
    <w:rsid w:val="000E0BED"/>
    <w:rsid w:val="000E482B"/>
    <w:rsid w:val="000E539D"/>
    <w:rsid w:val="000F575C"/>
    <w:rsid w:val="00101132"/>
    <w:rsid w:val="0010143D"/>
    <w:rsid w:val="001016CB"/>
    <w:rsid w:val="001051E1"/>
    <w:rsid w:val="001112D3"/>
    <w:rsid w:val="00115258"/>
    <w:rsid w:val="001201D1"/>
    <w:rsid w:val="00122110"/>
    <w:rsid w:val="00127B98"/>
    <w:rsid w:val="0013731F"/>
    <w:rsid w:val="00144366"/>
    <w:rsid w:val="00146FBC"/>
    <w:rsid w:val="00147661"/>
    <w:rsid w:val="00160A2E"/>
    <w:rsid w:val="00160CCD"/>
    <w:rsid w:val="001660A6"/>
    <w:rsid w:val="001714A3"/>
    <w:rsid w:val="00172E0F"/>
    <w:rsid w:val="00173234"/>
    <w:rsid w:val="00176B6D"/>
    <w:rsid w:val="00176ED8"/>
    <w:rsid w:val="0018147F"/>
    <w:rsid w:val="00190879"/>
    <w:rsid w:val="0019638D"/>
    <w:rsid w:val="001A451D"/>
    <w:rsid w:val="001A55A4"/>
    <w:rsid w:val="001C5F72"/>
    <w:rsid w:val="001C5F94"/>
    <w:rsid w:val="001C6987"/>
    <w:rsid w:val="001D3BB2"/>
    <w:rsid w:val="001D7F4A"/>
    <w:rsid w:val="001F153E"/>
    <w:rsid w:val="001F167D"/>
    <w:rsid w:val="002061EC"/>
    <w:rsid w:val="00206DA3"/>
    <w:rsid w:val="0021696C"/>
    <w:rsid w:val="00221970"/>
    <w:rsid w:val="00223F79"/>
    <w:rsid w:val="00231158"/>
    <w:rsid w:val="00253C6D"/>
    <w:rsid w:val="00254A2B"/>
    <w:rsid w:val="00265370"/>
    <w:rsid w:val="002764C2"/>
    <w:rsid w:val="00276EA6"/>
    <w:rsid w:val="00281012"/>
    <w:rsid w:val="00283C5E"/>
    <w:rsid w:val="002908FE"/>
    <w:rsid w:val="0029145E"/>
    <w:rsid w:val="00291B00"/>
    <w:rsid w:val="0029782D"/>
    <w:rsid w:val="002A1768"/>
    <w:rsid w:val="002A6A03"/>
    <w:rsid w:val="002B266A"/>
    <w:rsid w:val="002C2405"/>
    <w:rsid w:val="002D005C"/>
    <w:rsid w:val="002D0079"/>
    <w:rsid w:val="002E76DE"/>
    <w:rsid w:val="002F5819"/>
    <w:rsid w:val="002F7622"/>
    <w:rsid w:val="003011FF"/>
    <w:rsid w:val="0030270E"/>
    <w:rsid w:val="00312D2A"/>
    <w:rsid w:val="00317527"/>
    <w:rsid w:val="00320194"/>
    <w:rsid w:val="00327BC1"/>
    <w:rsid w:val="00332DBE"/>
    <w:rsid w:val="00347E02"/>
    <w:rsid w:val="00350B8C"/>
    <w:rsid w:val="00361DF7"/>
    <w:rsid w:val="00375B02"/>
    <w:rsid w:val="00380434"/>
    <w:rsid w:val="0038546D"/>
    <w:rsid w:val="003939FB"/>
    <w:rsid w:val="00397BC9"/>
    <w:rsid w:val="003A0121"/>
    <w:rsid w:val="003B019F"/>
    <w:rsid w:val="003B0DCA"/>
    <w:rsid w:val="003C056B"/>
    <w:rsid w:val="003C439D"/>
    <w:rsid w:val="003D0896"/>
    <w:rsid w:val="003D22CE"/>
    <w:rsid w:val="003E226D"/>
    <w:rsid w:val="003E2B1D"/>
    <w:rsid w:val="003F33BB"/>
    <w:rsid w:val="00401375"/>
    <w:rsid w:val="0040174E"/>
    <w:rsid w:val="0041107A"/>
    <w:rsid w:val="004127B0"/>
    <w:rsid w:val="00422436"/>
    <w:rsid w:val="004234CC"/>
    <w:rsid w:val="004407E2"/>
    <w:rsid w:val="00447652"/>
    <w:rsid w:val="00457ADD"/>
    <w:rsid w:val="00460557"/>
    <w:rsid w:val="0046327C"/>
    <w:rsid w:val="00472023"/>
    <w:rsid w:val="00472D72"/>
    <w:rsid w:val="00472DCC"/>
    <w:rsid w:val="00493DD1"/>
    <w:rsid w:val="004A55E0"/>
    <w:rsid w:val="004A5BA1"/>
    <w:rsid w:val="004B61D6"/>
    <w:rsid w:val="004C2CB5"/>
    <w:rsid w:val="004C3B68"/>
    <w:rsid w:val="004C4F7B"/>
    <w:rsid w:val="004C52C8"/>
    <w:rsid w:val="004D4FE2"/>
    <w:rsid w:val="004D5E22"/>
    <w:rsid w:val="004E59A4"/>
    <w:rsid w:val="004F16C5"/>
    <w:rsid w:val="004F45EC"/>
    <w:rsid w:val="0051041B"/>
    <w:rsid w:val="00510460"/>
    <w:rsid w:val="00511AED"/>
    <w:rsid w:val="00521DAE"/>
    <w:rsid w:val="00523B56"/>
    <w:rsid w:val="00533414"/>
    <w:rsid w:val="00533524"/>
    <w:rsid w:val="00537296"/>
    <w:rsid w:val="005376FC"/>
    <w:rsid w:val="00546B89"/>
    <w:rsid w:val="00551CC5"/>
    <w:rsid w:val="00556582"/>
    <w:rsid w:val="00565B97"/>
    <w:rsid w:val="00566733"/>
    <w:rsid w:val="00567470"/>
    <w:rsid w:val="005727D5"/>
    <w:rsid w:val="0057356C"/>
    <w:rsid w:val="00573FAD"/>
    <w:rsid w:val="005920E3"/>
    <w:rsid w:val="00593B18"/>
    <w:rsid w:val="005A5457"/>
    <w:rsid w:val="005A6B18"/>
    <w:rsid w:val="005B18E7"/>
    <w:rsid w:val="005B1E18"/>
    <w:rsid w:val="005C26B5"/>
    <w:rsid w:val="005C6A15"/>
    <w:rsid w:val="005C6F46"/>
    <w:rsid w:val="005C71AC"/>
    <w:rsid w:val="005E0018"/>
    <w:rsid w:val="005E269F"/>
    <w:rsid w:val="005E4FAC"/>
    <w:rsid w:val="005F1FAC"/>
    <w:rsid w:val="005F36B4"/>
    <w:rsid w:val="005F37F3"/>
    <w:rsid w:val="006067BD"/>
    <w:rsid w:val="00610AAA"/>
    <w:rsid w:val="006121A4"/>
    <w:rsid w:val="006148BF"/>
    <w:rsid w:val="00617174"/>
    <w:rsid w:val="0062252C"/>
    <w:rsid w:val="00626B62"/>
    <w:rsid w:val="00630140"/>
    <w:rsid w:val="00633878"/>
    <w:rsid w:val="00634D90"/>
    <w:rsid w:val="00637B73"/>
    <w:rsid w:val="00646AB7"/>
    <w:rsid w:val="006512D0"/>
    <w:rsid w:val="00651831"/>
    <w:rsid w:val="00652D8C"/>
    <w:rsid w:val="00660D50"/>
    <w:rsid w:val="00662538"/>
    <w:rsid w:val="00664DC4"/>
    <w:rsid w:val="00665343"/>
    <w:rsid w:val="006719C6"/>
    <w:rsid w:val="0067438D"/>
    <w:rsid w:val="0068006B"/>
    <w:rsid w:val="00681FD6"/>
    <w:rsid w:val="006959C0"/>
    <w:rsid w:val="006A41F8"/>
    <w:rsid w:val="006A443A"/>
    <w:rsid w:val="006B30A3"/>
    <w:rsid w:val="006C2037"/>
    <w:rsid w:val="006C60BA"/>
    <w:rsid w:val="006D059A"/>
    <w:rsid w:val="006D63D7"/>
    <w:rsid w:val="006E1D52"/>
    <w:rsid w:val="006E50C5"/>
    <w:rsid w:val="006E5388"/>
    <w:rsid w:val="00710031"/>
    <w:rsid w:val="00712679"/>
    <w:rsid w:val="00725AF7"/>
    <w:rsid w:val="00727B67"/>
    <w:rsid w:val="00732580"/>
    <w:rsid w:val="00734DE9"/>
    <w:rsid w:val="0074070B"/>
    <w:rsid w:val="007426D2"/>
    <w:rsid w:val="00742858"/>
    <w:rsid w:val="00746B59"/>
    <w:rsid w:val="00753F2F"/>
    <w:rsid w:val="00756CAE"/>
    <w:rsid w:val="00757ECF"/>
    <w:rsid w:val="00770B91"/>
    <w:rsid w:val="00773037"/>
    <w:rsid w:val="00782C8A"/>
    <w:rsid w:val="00791173"/>
    <w:rsid w:val="0079183C"/>
    <w:rsid w:val="007951FC"/>
    <w:rsid w:val="007A6AB1"/>
    <w:rsid w:val="007A7DB1"/>
    <w:rsid w:val="007B18F9"/>
    <w:rsid w:val="007B4B9A"/>
    <w:rsid w:val="007C2B46"/>
    <w:rsid w:val="007C2C3E"/>
    <w:rsid w:val="007E063C"/>
    <w:rsid w:val="007F08E6"/>
    <w:rsid w:val="007F3D73"/>
    <w:rsid w:val="007F78A1"/>
    <w:rsid w:val="00802FC2"/>
    <w:rsid w:val="00804C9A"/>
    <w:rsid w:val="00817F0D"/>
    <w:rsid w:val="00834270"/>
    <w:rsid w:val="00842FB9"/>
    <w:rsid w:val="00866DD1"/>
    <w:rsid w:val="00873041"/>
    <w:rsid w:val="008763EE"/>
    <w:rsid w:val="00877AD3"/>
    <w:rsid w:val="00880197"/>
    <w:rsid w:val="00881DCE"/>
    <w:rsid w:val="00895A64"/>
    <w:rsid w:val="00897C0F"/>
    <w:rsid w:val="008A0316"/>
    <w:rsid w:val="008A0A52"/>
    <w:rsid w:val="008A4FC4"/>
    <w:rsid w:val="008A5236"/>
    <w:rsid w:val="008B2680"/>
    <w:rsid w:val="008B3AF3"/>
    <w:rsid w:val="008B486D"/>
    <w:rsid w:val="008B63EF"/>
    <w:rsid w:val="008B709F"/>
    <w:rsid w:val="008D3E15"/>
    <w:rsid w:val="008D577F"/>
    <w:rsid w:val="008D7921"/>
    <w:rsid w:val="008E22B8"/>
    <w:rsid w:val="008F215E"/>
    <w:rsid w:val="00911A66"/>
    <w:rsid w:val="009211CA"/>
    <w:rsid w:val="009315A6"/>
    <w:rsid w:val="00932AFC"/>
    <w:rsid w:val="00934C10"/>
    <w:rsid w:val="00941183"/>
    <w:rsid w:val="00944138"/>
    <w:rsid w:val="009502AF"/>
    <w:rsid w:val="009530DB"/>
    <w:rsid w:val="00956264"/>
    <w:rsid w:val="00962DBE"/>
    <w:rsid w:val="009635D0"/>
    <w:rsid w:val="00965D83"/>
    <w:rsid w:val="00966A3E"/>
    <w:rsid w:val="00984033"/>
    <w:rsid w:val="00984779"/>
    <w:rsid w:val="009856E4"/>
    <w:rsid w:val="00990F3D"/>
    <w:rsid w:val="009914A7"/>
    <w:rsid w:val="00994F0B"/>
    <w:rsid w:val="00996B3C"/>
    <w:rsid w:val="009A1B36"/>
    <w:rsid w:val="009A3CFF"/>
    <w:rsid w:val="009A4876"/>
    <w:rsid w:val="009A4AA5"/>
    <w:rsid w:val="009C0EF6"/>
    <w:rsid w:val="009C17AC"/>
    <w:rsid w:val="009C3A1D"/>
    <w:rsid w:val="009E44E1"/>
    <w:rsid w:val="009F0B73"/>
    <w:rsid w:val="009F604A"/>
    <w:rsid w:val="00A12F30"/>
    <w:rsid w:val="00A14DE0"/>
    <w:rsid w:val="00A22558"/>
    <w:rsid w:val="00A22D65"/>
    <w:rsid w:val="00A33FF1"/>
    <w:rsid w:val="00A36A65"/>
    <w:rsid w:val="00A424C6"/>
    <w:rsid w:val="00A438C0"/>
    <w:rsid w:val="00A60406"/>
    <w:rsid w:val="00A67273"/>
    <w:rsid w:val="00A74113"/>
    <w:rsid w:val="00A747E7"/>
    <w:rsid w:val="00A761FB"/>
    <w:rsid w:val="00A76BD9"/>
    <w:rsid w:val="00A81C50"/>
    <w:rsid w:val="00A81DF0"/>
    <w:rsid w:val="00A9058F"/>
    <w:rsid w:val="00A94772"/>
    <w:rsid w:val="00AA299A"/>
    <w:rsid w:val="00AA60C6"/>
    <w:rsid w:val="00AB028F"/>
    <w:rsid w:val="00AB1300"/>
    <w:rsid w:val="00AB3BAE"/>
    <w:rsid w:val="00AC0AC6"/>
    <w:rsid w:val="00AC32C1"/>
    <w:rsid w:val="00AE4376"/>
    <w:rsid w:val="00AE4F5B"/>
    <w:rsid w:val="00AE74D5"/>
    <w:rsid w:val="00AF0296"/>
    <w:rsid w:val="00B061B6"/>
    <w:rsid w:val="00B103D3"/>
    <w:rsid w:val="00B1552F"/>
    <w:rsid w:val="00B20F90"/>
    <w:rsid w:val="00B24616"/>
    <w:rsid w:val="00B25B8E"/>
    <w:rsid w:val="00B25E41"/>
    <w:rsid w:val="00B3050E"/>
    <w:rsid w:val="00B321C8"/>
    <w:rsid w:val="00B33243"/>
    <w:rsid w:val="00B365D9"/>
    <w:rsid w:val="00B40D57"/>
    <w:rsid w:val="00B46F34"/>
    <w:rsid w:val="00B526BA"/>
    <w:rsid w:val="00B71FC0"/>
    <w:rsid w:val="00B81FEE"/>
    <w:rsid w:val="00B82D23"/>
    <w:rsid w:val="00B836F4"/>
    <w:rsid w:val="00B91401"/>
    <w:rsid w:val="00B930EB"/>
    <w:rsid w:val="00B9632D"/>
    <w:rsid w:val="00B96692"/>
    <w:rsid w:val="00BA0B23"/>
    <w:rsid w:val="00BA1847"/>
    <w:rsid w:val="00BA43F2"/>
    <w:rsid w:val="00BC140E"/>
    <w:rsid w:val="00BC3204"/>
    <w:rsid w:val="00BC4BEF"/>
    <w:rsid w:val="00BE23DD"/>
    <w:rsid w:val="00BE6BCD"/>
    <w:rsid w:val="00BF1141"/>
    <w:rsid w:val="00BF5445"/>
    <w:rsid w:val="00C01E92"/>
    <w:rsid w:val="00C05580"/>
    <w:rsid w:val="00C06F0D"/>
    <w:rsid w:val="00C23869"/>
    <w:rsid w:val="00C24F85"/>
    <w:rsid w:val="00C33F28"/>
    <w:rsid w:val="00C35E2F"/>
    <w:rsid w:val="00C36309"/>
    <w:rsid w:val="00C369DC"/>
    <w:rsid w:val="00C40957"/>
    <w:rsid w:val="00C412AC"/>
    <w:rsid w:val="00C50684"/>
    <w:rsid w:val="00C733A0"/>
    <w:rsid w:val="00C7485D"/>
    <w:rsid w:val="00C76666"/>
    <w:rsid w:val="00C767F5"/>
    <w:rsid w:val="00CA1218"/>
    <w:rsid w:val="00CA15A1"/>
    <w:rsid w:val="00CA716F"/>
    <w:rsid w:val="00CC793E"/>
    <w:rsid w:val="00CD3D84"/>
    <w:rsid w:val="00CE3734"/>
    <w:rsid w:val="00CF6232"/>
    <w:rsid w:val="00CF6C54"/>
    <w:rsid w:val="00D015FC"/>
    <w:rsid w:val="00D030E2"/>
    <w:rsid w:val="00D102B6"/>
    <w:rsid w:val="00D13F55"/>
    <w:rsid w:val="00D244F7"/>
    <w:rsid w:val="00D4089D"/>
    <w:rsid w:val="00D45EDE"/>
    <w:rsid w:val="00D6730B"/>
    <w:rsid w:val="00D71D3D"/>
    <w:rsid w:val="00D873D1"/>
    <w:rsid w:val="00D920C3"/>
    <w:rsid w:val="00DB12F9"/>
    <w:rsid w:val="00DB2EFC"/>
    <w:rsid w:val="00DC1A40"/>
    <w:rsid w:val="00DC2C90"/>
    <w:rsid w:val="00DC4EF4"/>
    <w:rsid w:val="00DD243D"/>
    <w:rsid w:val="00DD509B"/>
    <w:rsid w:val="00DD6175"/>
    <w:rsid w:val="00DE4C37"/>
    <w:rsid w:val="00DF093D"/>
    <w:rsid w:val="00DF37C1"/>
    <w:rsid w:val="00E0186E"/>
    <w:rsid w:val="00E01CA5"/>
    <w:rsid w:val="00E0345B"/>
    <w:rsid w:val="00E03645"/>
    <w:rsid w:val="00E04F3B"/>
    <w:rsid w:val="00E07628"/>
    <w:rsid w:val="00E12A77"/>
    <w:rsid w:val="00E140D3"/>
    <w:rsid w:val="00E2326A"/>
    <w:rsid w:val="00E34C64"/>
    <w:rsid w:val="00E3642F"/>
    <w:rsid w:val="00E40819"/>
    <w:rsid w:val="00E43033"/>
    <w:rsid w:val="00E61FDE"/>
    <w:rsid w:val="00E62427"/>
    <w:rsid w:val="00E65275"/>
    <w:rsid w:val="00E703DE"/>
    <w:rsid w:val="00E802CB"/>
    <w:rsid w:val="00E8344B"/>
    <w:rsid w:val="00E8491E"/>
    <w:rsid w:val="00E9689D"/>
    <w:rsid w:val="00EA440E"/>
    <w:rsid w:val="00EB2676"/>
    <w:rsid w:val="00EB2D65"/>
    <w:rsid w:val="00EC03AF"/>
    <w:rsid w:val="00ED2422"/>
    <w:rsid w:val="00ED351D"/>
    <w:rsid w:val="00ED6A67"/>
    <w:rsid w:val="00ED7045"/>
    <w:rsid w:val="00EE347B"/>
    <w:rsid w:val="00EE69B4"/>
    <w:rsid w:val="00EE74B3"/>
    <w:rsid w:val="00EF5390"/>
    <w:rsid w:val="00EF6A50"/>
    <w:rsid w:val="00F0652D"/>
    <w:rsid w:val="00F13E87"/>
    <w:rsid w:val="00F3333C"/>
    <w:rsid w:val="00F36E69"/>
    <w:rsid w:val="00F36EDD"/>
    <w:rsid w:val="00F374F9"/>
    <w:rsid w:val="00F430E2"/>
    <w:rsid w:val="00F44A2B"/>
    <w:rsid w:val="00F51477"/>
    <w:rsid w:val="00F57795"/>
    <w:rsid w:val="00F57E7A"/>
    <w:rsid w:val="00F61E4A"/>
    <w:rsid w:val="00F64116"/>
    <w:rsid w:val="00F73D92"/>
    <w:rsid w:val="00F8247C"/>
    <w:rsid w:val="00F96757"/>
    <w:rsid w:val="00FA1B0E"/>
    <w:rsid w:val="00FA1D05"/>
    <w:rsid w:val="00FA4FF4"/>
    <w:rsid w:val="00FA57D6"/>
    <w:rsid w:val="00FA584A"/>
    <w:rsid w:val="00FA74E8"/>
    <w:rsid w:val="00FB7AB4"/>
    <w:rsid w:val="00FD4C83"/>
    <w:rsid w:val="00FD6C69"/>
    <w:rsid w:val="00FE723B"/>
    <w:rsid w:val="00FF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  <w14:docId w14:val="56B66A00"/>
  <w15:docId w15:val="{BAF62F55-65AC-4D31-BA7F-CC10EAC16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A523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8A5236"/>
    <w:pPr>
      <w:spacing w:line="360" w:lineRule="auto"/>
      <w:jc w:val="both"/>
    </w:pPr>
    <w:rPr>
      <w:sz w:val="21"/>
      <w:szCs w:val="20"/>
    </w:rPr>
  </w:style>
  <w:style w:type="character" w:customStyle="1" w:styleId="TextkrperZchn">
    <w:name w:val="Textkörper Zchn"/>
    <w:basedOn w:val="Absatz-Standardschriftart"/>
    <w:link w:val="Textkrper"/>
    <w:rsid w:val="008A5236"/>
    <w:rPr>
      <w:rFonts w:ascii="Arial" w:eastAsia="Times New Roman" w:hAnsi="Arial" w:cs="Times New Roman"/>
      <w:sz w:val="21"/>
      <w:szCs w:val="20"/>
      <w:lang w:eastAsia="ar-SA"/>
    </w:rPr>
  </w:style>
  <w:style w:type="paragraph" w:styleId="Kopfzeile">
    <w:name w:val="header"/>
    <w:basedOn w:val="Standard"/>
    <w:link w:val="KopfzeileZchn"/>
    <w:rsid w:val="008A5236"/>
    <w:pPr>
      <w:tabs>
        <w:tab w:val="center" w:pos="4536"/>
        <w:tab w:val="right" w:pos="9072"/>
      </w:tabs>
    </w:pPr>
    <w:rPr>
      <w:sz w:val="21"/>
    </w:rPr>
  </w:style>
  <w:style w:type="character" w:customStyle="1" w:styleId="KopfzeileZchn">
    <w:name w:val="Kopfzeile Zchn"/>
    <w:basedOn w:val="Absatz-Standardschriftart"/>
    <w:link w:val="Kopfzeile"/>
    <w:rsid w:val="008A5236"/>
    <w:rPr>
      <w:rFonts w:ascii="Arial" w:eastAsia="Times New Roman" w:hAnsi="Arial" w:cs="Times New Roman"/>
      <w:sz w:val="21"/>
      <w:szCs w:val="24"/>
      <w:lang w:eastAsia="ar-SA"/>
    </w:rPr>
  </w:style>
  <w:style w:type="paragraph" w:styleId="Fuzeile">
    <w:name w:val="footer"/>
    <w:basedOn w:val="Standard"/>
    <w:link w:val="FuzeileZchn"/>
    <w:uiPriority w:val="99"/>
    <w:unhideWhenUsed/>
    <w:rsid w:val="008A52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A5236"/>
    <w:rPr>
      <w:rFonts w:ascii="Arial" w:eastAsia="Times New Roman" w:hAnsi="Arial" w:cs="Times New Roman"/>
      <w:sz w:val="24"/>
      <w:szCs w:val="24"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523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523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47661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Listenabsatz">
    <w:name w:val="List Paragraph"/>
    <w:basedOn w:val="Standard"/>
    <w:uiPriority w:val="34"/>
    <w:qFormat/>
    <w:rsid w:val="00E34C64"/>
    <w:pPr>
      <w:ind w:left="720"/>
      <w:contextualSpacing/>
    </w:pPr>
  </w:style>
  <w:style w:type="character" w:customStyle="1" w:styleId="standardtext">
    <w:name w:val="standardtext"/>
    <w:basedOn w:val="Absatz-Standardschriftart"/>
    <w:rsid w:val="000F575C"/>
  </w:style>
  <w:style w:type="character" w:styleId="Kommentarzeichen">
    <w:name w:val="annotation reference"/>
    <w:basedOn w:val="Absatz-Standardschriftart"/>
    <w:unhideWhenUsed/>
    <w:rsid w:val="003C05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56B"/>
    <w:pPr>
      <w:suppressAutoHyphens w:val="0"/>
    </w:pPr>
    <w:rPr>
      <w:rFonts w:ascii="Times New Roman" w:hAnsi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C056B"/>
    <w:rPr>
      <w:rFonts w:ascii="Times New Roman" w:eastAsia="Times New Roman" w:hAnsi="Times New Roman" w:cs="Times New Roman"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3C0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aliases w:val="Tabellengitternetz"/>
    <w:basedOn w:val="NormaleTabelle"/>
    <w:uiPriority w:val="59"/>
    <w:rsid w:val="003C0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3BB2"/>
    <w:pPr>
      <w:suppressAutoHyphens/>
    </w:pPr>
    <w:rPr>
      <w:rFonts w:ascii="Arial" w:hAnsi="Arial"/>
      <w:b/>
      <w:bCs/>
      <w:lang w:eastAsia="ar-SA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3BB2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ormaltextrun">
    <w:name w:val="normaltextrun"/>
    <w:basedOn w:val="Absatz-Standardschriftart"/>
    <w:rsid w:val="000A6D2A"/>
  </w:style>
  <w:style w:type="paragraph" w:customStyle="1" w:styleId="Standard1">
    <w:name w:val="Standard1"/>
    <w:basedOn w:val="Standard"/>
    <w:rsid w:val="00984779"/>
    <w:pPr>
      <w:suppressAutoHyphens w:val="0"/>
    </w:pPr>
    <w:rPr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4D90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4D90"/>
    <w:rPr>
      <w:rFonts w:ascii="Arial" w:eastAsia="Times New Roman" w:hAnsi="Arial" w:cs="Times New Roman"/>
      <w:sz w:val="20"/>
      <w:szCs w:val="20"/>
      <w:lang w:eastAsia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634D90"/>
    <w:rPr>
      <w:vertAlign w:val="superscript"/>
    </w:rPr>
  </w:style>
  <w:style w:type="paragraph" w:styleId="berarbeitung">
    <w:name w:val="Revision"/>
    <w:hidden/>
    <w:uiPriority w:val="99"/>
    <w:semiHidden/>
    <w:rsid w:val="0007378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4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D60A2B62B9C7418254537ACF0A2C2D" ma:contentTypeVersion="6" ma:contentTypeDescription="Create a new document." ma:contentTypeScope="" ma:versionID="06d1b25050abf04f546d7239f4db4ab0">
  <xsd:schema xmlns:xsd="http://www.w3.org/2001/XMLSchema" xmlns:xs="http://www.w3.org/2001/XMLSchema" xmlns:p="http://schemas.microsoft.com/office/2006/metadata/properties" xmlns:ns3="4e321264-32a4-4572-9ac5-28b579015ae1" targetNamespace="http://schemas.microsoft.com/office/2006/metadata/properties" ma:root="true" ma:fieldsID="c6d70a950a3095dabaacb93b1d31f8e0" ns3:_="">
    <xsd:import namespace="4e321264-32a4-4572-9ac5-28b579015a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21264-32a4-4572-9ac5-28b579015a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5CFAA-E02F-437D-99D3-6BDE816AB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321264-32a4-4572-9ac5-28b579015a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DA0BF-1655-4980-B1EE-BFEF4D23B5B3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4e321264-32a4-4572-9ac5-28b579015ae1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D3E45EA-8368-4145-9D54-BEA61CD0A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8B487-25DD-419D-B546-6D889658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1389</Words>
  <Characters>8753</Characters>
  <Application>Microsoft Office Word</Application>
  <DocSecurity>8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BiBB</Company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Kaiser, Maike</dc:creator>
  <cp:lastModifiedBy>Kaiser, Maike</cp:lastModifiedBy>
  <cp:revision>2</cp:revision>
  <cp:lastPrinted>2026-07-14T12:34:00Z</cp:lastPrinted>
  <dcterms:created xsi:type="dcterms:W3CDTF">2026-07-21T07:57:00Z</dcterms:created>
  <dcterms:modified xsi:type="dcterms:W3CDTF">2026-07-21T07:57:00Z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0x01010056D60A2B62B9C7418254537ACF0A2C2D</vt:lpwstr>
  </property>
</Properties>
</file>